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578" w:rsidRPr="00480488" w:rsidRDefault="00617420" w:rsidP="00C00578">
      <w:pPr>
        <w:spacing w:after="0" w:line="480" w:lineRule="auto"/>
        <w:ind w:firstLine="426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Приложение </w:t>
      </w:r>
      <w:r w:rsidR="00C00578" w:rsidRPr="00480488">
        <w:rPr>
          <w:rFonts w:ascii="Times New Roman" w:hAnsi="Times New Roman" w:cs="Times New Roman"/>
          <w:bCs/>
          <w:i/>
          <w:sz w:val="24"/>
          <w:szCs w:val="24"/>
        </w:rPr>
        <w:t xml:space="preserve">ООП </w:t>
      </w:r>
      <w:r w:rsidR="00C00578">
        <w:rPr>
          <w:rFonts w:ascii="Times New Roman" w:hAnsi="Times New Roman" w:cs="Times New Roman"/>
          <w:bCs/>
          <w:i/>
          <w:sz w:val="24"/>
          <w:szCs w:val="24"/>
        </w:rPr>
        <w:t>С</w:t>
      </w:r>
      <w:r w:rsidR="00C00578" w:rsidRPr="00480488">
        <w:rPr>
          <w:rFonts w:ascii="Times New Roman" w:hAnsi="Times New Roman" w:cs="Times New Roman"/>
          <w:bCs/>
          <w:i/>
          <w:sz w:val="24"/>
          <w:szCs w:val="24"/>
        </w:rPr>
        <w:t>ОО</w:t>
      </w: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6332" w:rsidRDefault="00B46332" w:rsidP="00B4633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</w:p>
    <w:p w:rsidR="00B46332" w:rsidRDefault="00B46332" w:rsidP="00B4633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</w:p>
    <w:p w:rsidR="00B46332" w:rsidRPr="00FA5D45" w:rsidRDefault="00B46332" w:rsidP="00B4633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FA5D45">
        <w:rPr>
          <w:rFonts w:ascii="Times New Roman" w:hAnsi="Times New Roman" w:cs="Times New Roman"/>
          <w:b/>
          <w:bCs/>
          <w:color w:val="000000"/>
          <w:sz w:val="28"/>
          <w:szCs w:val="24"/>
        </w:rPr>
        <w:t>Рабочая программа курса внеурочной деятельности</w:t>
      </w:r>
    </w:p>
    <w:p w:rsidR="00B46332" w:rsidRPr="00FA5D45" w:rsidRDefault="00B46332" w:rsidP="00B4633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FA5D45">
        <w:rPr>
          <w:rFonts w:ascii="Times New Roman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t>Лидеры РДШ</w:t>
      </w:r>
      <w:r w:rsidRPr="00FA5D45">
        <w:rPr>
          <w:rFonts w:ascii="Times New Roman" w:hAnsi="Times New Roman" w:cs="Times New Roman"/>
          <w:b/>
          <w:bCs/>
          <w:color w:val="000000"/>
          <w:sz w:val="28"/>
          <w:szCs w:val="24"/>
        </w:rPr>
        <w:t>»</w:t>
      </w:r>
    </w:p>
    <w:p w:rsidR="00B46332" w:rsidRPr="00FA5D45" w:rsidRDefault="00B46332" w:rsidP="00B4633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A5D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</w:t>
      </w:r>
      <w:r w:rsidRPr="00FA5D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социально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FA5D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направлени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r w:rsidRPr="00FA5D4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B46332" w:rsidRPr="00FA5D45" w:rsidRDefault="00B46332" w:rsidP="00B4633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FA5D45">
        <w:rPr>
          <w:rFonts w:ascii="Times New Roman" w:hAnsi="Times New Roman" w:cs="Times New Roman"/>
          <w:b/>
          <w:bCs/>
          <w:color w:val="000000"/>
          <w:sz w:val="28"/>
          <w:szCs w:val="24"/>
        </w:rPr>
        <w:t>(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t>10</w:t>
      </w:r>
      <w:r w:rsidRPr="00FA5D45">
        <w:rPr>
          <w:rFonts w:ascii="Times New Roman" w:hAnsi="Times New Roman" w:cs="Times New Roman"/>
          <w:b/>
          <w:bCs/>
          <w:color w:val="000000"/>
          <w:sz w:val="28"/>
          <w:szCs w:val="24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4"/>
        </w:rPr>
        <w:t>11</w:t>
      </w:r>
      <w:r w:rsidRPr="00FA5D45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классы)</w:t>
      </w:r>
    </w:p>
    <w:p w:rsidR="00B46332" w:rsidRPr="00FA5D45" w:rsidRDefault="00B46332" w:rsidP="00B46332">
      <w:pPr>
        <w:spacing w:after="0" w:line="240" w:lineRule="auto"/>
        <w:ind w:firstLine="1560"/>
        <w:jc w:val="center"/>
        <w:rPr>
          <w:rFonts w:ascii="Times New Roman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0578" w:rsidRDefault="00C00578" w:rsidP="000C43A9">
      <w:pPr>
        <w:widowControl w:val="0"/>
        <w:autoSpaceDE w:val="0"/>
        <w:autoSpaceDN w:val="0"/>
        <w:spacing w:before="90" w:after="0" w:line="291" w:lineRule="auto"/>
        <w:ind w:left="106"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P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C43A9" w:rsidRDefault="000C43A9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7420" w:rsidRPr="000C43A9" w:rsidRDefault="00617420" w:rsidP="000C43A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B46332" w:rsidRDefault="00B46332" w:rsidP="00B4633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1BE6" w:rsidRPr="00CA1BE6" w:rsidRDefault="00CA1BE6" w:rsidP="00B46332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lang w:eastAsia="ru-RU"/>
        </w:rPr>
      </w:pP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lastRenderedPageBreak/>
        <w:tab/>
        <w:t>Рабочая программа внеурочной деятельности «</w:t>
      </w:r>
      <w:r>
        <w:rPr>
          <w:rFonts w:ascii="Times New Roman" w:hAnsi="Times New Roman" w:cs="Times New Roman"/>
          <w:color w:val="000000"/>
          <w:sz w:val="24"/>
          <w:lang w:eastAsia="ru-RU"/>
        </w:rPr>
        <w:t>Лидеры РДШ</w:t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>» на уровне среднего общего образования составлена на основе требований Федерального государственного образовательного стандарта среднего общего образования (Приказ Министерства образования и науки РФ от 17 мая 2012г. №413 «Об утверждении федерального государственного образовательного стандарта среднего общего образования», с изменениями и дополнениями от 31.12.2015 № 1578 «О внесении изменений в федеральный государственный образовательный стандарт среднего общего образования»</w:t>
      </w:r>
      <w:r w:rsidRPr="00CA1BE6">
        <w:rPr>
          <w:rFonts w:cstheme="minorBidi"/>
        </w:rPr>
        <w:t xml:space="preserve"> </w:t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 xml:space="preserve">от 11 декабря 2020 года № 712 «О внесении изменений в некоторые федеральные государственные образовательные стандарты общего образования по вопросам воспитания обучающихся»),  Основной образовательной программы среднего общего образования МБОУ «СОШ </w:t>
      </w:r>
      <w:r w:rsidR="00617420">
        <w:rPr>
          <w:rFonts w:ascii="Times New Roman" w:hAnsi="Times New Roman" w:cs="Times New Roman"/>
          <w:color w:val="000000"/>
          <w:sz w:val="24"/>
          <w:lang w:eastAsia="ru-RU"/>
        </w:rPr>
        <w:t>№4</w:t>
      </w:r>
      <w:r w:rsidR="00423B92">
        <w:rPr>
          <w:rFonts w:ascii="Times New Roman" w:hAnsi="Times New Roman" w:cs="Times New Roman"/>
          <w:color w:val="000000"/>
          <w:sz w:val="24"/>
          <w:lang w:eastAsia="ru-RU"/>
        </w:rPr>
        <w:t xml:space="preserve"> с. Толсттй-Юрт</w:t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 xml:space="preserve">», Положения о рабочей программе МБОУ «СОШ </w:t>
      </w:r>
      <w:r w:rsidR="00617420">
        <w:rPr>
          <w:rFonts w:ascii="Times New Roman" w:hAnsi="Times New Roman" w:cs="Times New Roman"/>
          <w:color w:val="000000"/>
          <w:sz w:val="24"/>
          <w:lang w:eastAsia="ru-RU"/>
        </w:rPr>
        <w:t>№4</w:t>
      </w:r>
      <w:r w:rsidR="00423B92">
        <w:rPr>
          <w:rFonts w:ascii="Times New Roman" w:hAnsi="Times New Roman" w:cs="Times New Roman"/>
          <w:color w:val="000000"/>
          <w:sz w:val="24"/>
          <w:lang w:eastAsia="ru-RU"/>
        </w:rPr>
        <w:t xml:space="preserve"> с. Толстой-Юрт</w:t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 xml:space="preserve">». </w:t>
      </w:r>
    </w:p>
    <w:p w:rsidR="00CA1BE6" w:rsidRPr="00CA1BE6" w:rsidRDefault="00CA1BE6" w:rsidP="00CA1BE6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lang w:eastAsia="ru-RU"/>
        </w:rPr>
        <w:tab/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>Программа составлена для учащихся 1</w:t>
      </w:r>
      <w:r w:rsidR="000C43A9">
        <w:rPr>
          <w:rFonts w:ascii="Times New Roman" w:hAnsi="Times New Roman" w:cs="Times New Roman"/>
          <w:color w:val="000000"/>
          <w:sz w:val="24"/>
          <w:lang w:eastAsia="ru-RU"/>
        </w:rPr>
        <w:t>0</w:t>
      </w:r>
      <w:r w:rsidR="00423B92">
        <w:rPr>
          <w:rFonts w:ascii="Times New Roman" w:hAnsi="Times New Roman" w:cs="Times New Roman"/>
          <w:color w:val="000000"/>
          <w:sz w:val="24"/>
          <w:lang w:eastAsia="ru-RU"/>
        </w:rPr>
        <w:t>-11</w:t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 xml:space="preserve"> класс</w:t>
      </w:r>
      <w:r w:rsidR="00423B92">
        <w:rPr>
          <w:rFonts w:ascii="Times New Roman" w:hAnsi="Times New Roman" w:cs="Times New Roman"/>
          <w:color w:val="000000"/>
          <w:sz w:val="24"/>
          <w:lang w:eastAsia="ru-RU"/>
        </w:rPr>
        <w:t>ов</w:t>
      </w:r>
      <w:r>
        <w:rPr>
          <w:rFonts w:ascii="Times New Roman" w:hAnsi="Times New Roman" w:cs="Times New Roman"/>
          <w:color w:val="000000"/>
          <w:sz w:val="24"/>
          <w:lang w:eastAsia="ru-RU"/>
        </w:rPr>
        <w:t xml:space="preserve"> 1 час в неделю в рамках социального</w:t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 xml:space="preserve"> направления внеурочной деятельности, предусмотренной ФГОС СОО. </w:t>
      </w:r>
      <w:r w:rsidR="00423B92">
        <w:rPr>
          <w:rFonts w:ascii="Times New Roman" w:hAnsi="Times New Roman" w:cs="Times New Roman"/>
          <w:color w:val="000000"/>
          <w:sz w:val="24"/>
          <w:lang w:eastAsia="ru-RU"/>
        </w:rPr>
        <w:t xml:space="preserve">                     </w:t>
      </w:r>
      <w:r w:rsidRPr="00CA1BE6">
        <w:rPr>
          <w:rFonts w:ascii="Times New Roman" w:hAnsi="Times New Roman" w:cs="Times New Roman"/>
          <w:color w:val="000000"/>
          <w:sz w:val="24"/>
          <w:lang w:eastAsia="ru-RU"/>
        </w:rPr>
        <w:t xml:space="preserve">Форма организации – кружок. </w:t>
      </w:r>
    </w:p>
    <w:p w:rsidR="00CA1BE6" w:rsidRPr="00CA1BE6" w:rsidRDefault="00CA1BE6" w:rsidP="00CA1BE6">
      <w:pPr>
        <w:widowControl w:val="0"/>
        <w:spacing w:before="173" w:after="0" w:line="240" w:lineRule="auto"/>
        <w:ind w:left="142" w:hanging="10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CA1BE6" w:rsidRPr="00CA1BE6" w:rsidRDefault="00CA1BE6" w:rsidP="00CA1BE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:rsidR="00FA1B26" w:rsidRDefault="00FA1B2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A1BE6" w:rsidRDefault="00CA1BE6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23B92" w:rsidRPr="00FA1B26" w:rsidRDefault="00423B92" w:rsidP="00703D37">
      <w:pPr>
        <w:pStyle w:val="a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22387" w:rsidRPr="009E6A93" w:rsidRDefault="00CA1BE6" w:rsidP="00822387">
      <w:pPr>
        <w:pStyle w:val="ae"/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9E6A93">
        <w:rPr>
          <w:rFonts w:ascii="Times New Roman" w:hAnsi="Times New Roman" w:cs="Times New Roman"/>
          <w:b/>
          <w:sz w:val="24"/>
          <w:szCs w:val="28"/>
          <w:u w:val="single"/>
        </w:rPr>
        <w:lastRenderedPageBreak/>
        <w:t>Результаты освоения  внеурочной деятельности</w:t>
      </w:r>
    </w:p>
    <w:p w:rsidR="00822387" w:rsidRPr="009E6A93" w:rsidRDefault="00822387" w:rsidP="00822387">
      <w:pPr>
        <w:pStyle w:val="af"/>
        <w:numPr>
          <w:ilvl w:val="0"/>
          <w:numId w:val="26"/>
        </w:numPr>
        <w:tabs>
          <w:tab w:val="num" w:pos="-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E6A93">
        <w:rPr>
          <w:rFonts w:ascii="Times New Roman" w:hAnsi="Times New Roman" w:cs="Times New Roman"/>
          <w:sz w:val="24"/>
          <w:szCs w:val="28"/>
        </w:rPr>
        <w:t xml:space="preserve">личностные результаты </w:t>
      </w:r>
    </w:p>
    <w:p w:rsidR="00703D37" w:rsidRPr="009E6A93" w:rsidRDefault="00703D37" w:rsidP="00703D37">
      <w:pPr>
        <w:pStyle w:val="33"/>
        <w:spacing w:before="0"/>
        <w:ind w:firstLine="360"/>
        <w:jc w:val="both"/>
        <w:rPr>
          <w:b w:val="0"/>
          <w:sz w:val="24"/>
          <w:szCs w:val="28"/>
        </w:rPr>
      </w:pPr>
      <w:r w:rsidRPr="009E6A93">
        <w:rPr>
          <w:b w:val="0"/>
          <w:color w:val="000000"/>
          <w:sz w:val="24"/>
          <w:szCs w:val="28"/>
        </w:rPr>
        <w:t xml:space="preserve">– </w:t>
      </w:r>
      <w:r w:rsidRPr="009E6A93">
        <w:rPr>
          <w:b w:val="0"/>
          <w:sz w:val="24"/>
          <w:szCs w:val="28"/>
        </w:rPr>
        <w:t>осуществлять деятельность, способствующую формированию личности на основе присущей российскому обществу системы ценностей;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представлять и защищать свои права, законные интересы участников Организации, детских и юношеских объединений и организаций в органах государственной власти, органах местного самоуправления и общественных объединениях;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осуществлять благотворительную деятельность;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осуществлять в полном объеме полномочия, предусмотренные законами об общественных объединениях;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выступать с инициативами по различным вопросам общественной жизни;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участвовать в выборах и референдумах в порядке, установленном законодательством Российской Федерации;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оказывать консультативную помощь;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свободно распространять информацию о своей деятельности, пропагандировать свои взгляды, цели, задачи.</w:t>
      </w:r>
    </w:p>
    <w:p w:rsidR="00703D37" w:rsidRPr="009E6A93" w:rsidRDefault="00703D37" w:rsidP="00703D37">
      <w:pPr>
        <w:pStyle w:val="af"/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22387" w:rsidRPr="009E6A93" w:rsidRDefault="00822387" w:rsidP="00822387">
      <w:pPr>
        <w:pStyle w:val="af"/>
        <w:numPr>
          <w:ilvl w:val="0"/>
          <w:numId w:val="26"/>
        </w:numPr>
        <w:tabs>
          <w:tab w:val="num" w:pos="-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E6A93">
        <w:rPr>
          <w:rFonts w:ascii="Times New Roman" w:hAnsi="Times New Roman" w:cs="Times New Roman"/>
          <w:sz w:val="24"/>
          <w:szCs w:val="28"/>
        </w:rPr>
        <w:t xml:space="preserve">метапредметные результаты </w:t>
      </w:r>
    </w:p>
    <w:p w:rsidR="00703D37" w:rsidRPr="009E6A93" w:rsidRDefault="00703D37" w:rsidP="00703D37">
      <w:pPr>
        <w:pStyle w:val="33"/>
        <w:spacing w:before="0"/>
        <w:ind w:firstLine="360"/>
        <w:jc w:val="both"/>
        <w:rPr>
          <w:b w:val="0"/>
          <w:color w:val="000000"/>
          <w:sz w:val="24"/>
          <w:szCs w:val="28"/>
        </w:rPr>
      </w:pPr>
      <w:r w:rsidRPr="009E6A93">
        <w:rPr>
          <w:b w:val="0"/>
          <w:color w:val="000000"/>
          <w:sz w:val="24"/>
          <w:szCs w:val="28"/>
        </w:rPr>
        <w:t>– проводить социологические исследования и мониторинги, заниматься научно-исследовательской деятельностью;\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</w:rPr>
        <w:t>– организовывать и проводить конкурсы, фестивали, олимпиады, семинары, курсы, лекции, практикумы, мастер-классы и т.п.</w:t>
      </w: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участвовать в выработке решений органов государственной власти и органов местного самоуправления в порядке и объеме, предусмотренных Федеральным законом «Об общественных объединениях» и другими законами.</w:t>
      </w:r>
    </w:p>
    <w:p w:rsidR="00703D37" w:rsidRPr="009E6A93" w:rsidRDefault="00703D37" w:rsidP="00703D37">
      <w:pPr>
        <w:pStyle w:val="af"/>
        <w:spacing w:line="276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703D37" w:rsidRPr="009E6A93" w:rsidRDefault="00822387" w:rsidP="00703D37">
      <w:pPr>
        <w:pStyle w:val="af"/>
        <w:numPr>
          <w:ilvl w:val="0"/>
          <w:numId w:val="26"/>
        </w:numPr>
        <w:tabs>
          <w:tab w:val="num" w:pos="-360"/>
        </w:tabs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8"/>
        </w:rPr>
      </w:pPr>
      <w:r w:rsidRPr="009E6A93">
        <w:rPr>
          <w:rFonts w:ascii="Times New Roman" w:hAnsi="Times New Roman" w:cs="Times New Roman"/>
          <w:sz w:val="24"/>
          <w:szCs w:val="28"/>
        </w:rPr>
        <w:t xml:space="preserve">предметные результаты </w:t>
      </w:r>
    </w:p>
    <w:p w:rsidR="00703D37" w:rsidRPr="009E6A93" w:rsidRDefault="00703D37" w:rsidP="00703D37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</w:rPr>
        <w:t>– издавать (выпускать) и реализовывать книжную, аудио, видео и иную полиграфическую продукцию;</w:t>
      </w:r>
    </w:p>
    <w:p w:rsidR="00703D37" w:rsidRPr="009E6A93" w:rsidRDefault="00703D37" w:rsidP="00703D37">
      <w:pPr>
        <w:pStyle w:val="af"/>
        <w:spacing w:line="276" w:lineRule="auto"/>
        <w:ind w:firstLine="360"/>
        <w:jc w:val="both"/>
        <w:rPr>
          <w:rFonts w:ascii="Times New Roman" w:hAnsi="Times New Roman" w:cs="Times New Roman"/>
          <w:sz w:val="24"/>
          <w:szCs w:val="28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</w:rPr>
        <w:t>– осуществлять информационную, рекламную, издательскую и полиграфическую деятельность в целях сохранения, пропаганды и распространения знаний в области воспитания подрастающего поколения и формирования личности с учетом современных информационных и инновационных технологий;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создавать проекты;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8"/>
          <w:lang w:eastAsia="ru-RU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организовывать и проводить собрания, митинги, демонстрации, шествия, пикетирование и иные публичные мероприятия;</w:t>
      </w:r>
    </w:p>
    <w:p w:rsidR="00703D37" w:rsidRPr="009E6A93" w:rsidRDefault="00703D37" w:rsidP="00703D3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8"/>
        </w:rPr>
      </w:pPr>
      <w:r w:rsidRPr="009E6A93">
        <w:rPr>
          <w:rFonts w:ascii="Times New Roman" w:hAnsi="Times New Roman" w:cs="Times New Roman"/>
          <w:color w:val="000000"/>
          <w:sz w:val="24"/>
          <w:szCs w:val="28"/>
          <w:lang w:eastAsia="ru-RU"/>
        </w:rPr>
        <w:t>– осуществлять издательскую деятельность.</w:t>
      </w:r>
    </w:p>
    <w:p w:rsidR="00703D37" w:rsidRPr="009E6A93" w:rsidRDefault="00703D3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CA1BE6" w:rsidRDefault="00CA1BE6" w:rsidP="00822387">
      <w:pPr>
        <w:pStyle w:val="a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35C" w:rsidRPr="00B12DD1" w:rsidRDefault="002F735C" w:rsidP="00822387">
      <w:pPr>
        <w:pStyle w:val="af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DD1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CA1BE6">
        <w:rPr>
          <w:rFonts w:ascii="Times New Roman" w:hAnsi="Times New Roman" w:cs="Times New Roman"/>
          <w:b/>
          <w:sz w:val="24"/>
          <w:szCs w:val="24"/>
        </w:rPr>
        <w:t>е курса внеурочной деятельности</w:t>
      </w:r>
    </w:p>
    <w:p w:rsidR="002F735C" w:rsidRPr="00B12DD1" w:rsidRDefault="002F735C" w:rsidP="00DF2C42">
      <w:pPr>
        <w:pStyle w:val="af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459"/>
        <w:gridCol w:w="4474"/>
        <w:gridCol w:w="2852"/>
      </w:tblGrid>
      <w:tr w:rsidR="00CA1BE6" w:rsidRPr="00B12DD1" w:rsidTr="00CA1BE6">
        <w:trPr>
          <w:cantSplit/>
          <w:trHeight w:val="276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2F735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BE6" w:rsidRPr="00B12DD1" w:rsidRDefault="00CA1BE6" w:rsidP="002F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2F735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BE6" w:rsidRPr="00B12DD1" w:rsidRDefault="00CA1BE6" w:rsidP="002F7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 темы (раздела)</w:t>
            </w:r>
          </w:p>
        </w:tc>
        <w:tc>
          <w:tcPr>
            <w:tcW w:w="4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BE6" w:rsidRPr="00B12DD1" w:rsidRDefault="00CA1BE6" w:rsidP="003418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основных видов деятельности</w:t>
            </w:r>
          </w:p>
          <w:p w:rsidR="00CA1BE6" w:rsidRPr="00B12DD1" w:rsidRDefault="00CA1BE6" w:rsidP="002F735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BE6" w:rsidRPr="00B12DD1" w:rsidRDefault="00CA1BE6" w:rsidP="005F0C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Формы организации занятий</w:t>
            </w:r>
          </w:p>
        </w:tc>
      </w:tr>
      <w:tr w:rsidR="00CA1BE6" w:rsidRPr="00B12DD1" w:rsidTr="00CA1BE6">
        <w:trPr>
          <w:cantSplit/>
          <w:trHeight w:val="276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BE6" w:rsidRPr="00B12DD1" w:rsidRDefault="00CA1BE6" w:rsidP="002F735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BE6" w:rsidRPr="00B12DD1" w:rsidRDefault="00CA1BE6" w:rsidP="002F735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BE6" w:rsidRPr="00B12DD1" w:rsidRDefault="00CA1BE6" w:rsidP="002F735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BE6" w:rsidRPr="00B12DD1" w:rsidRDefault="00CA1BE6" w:rsidP="002F735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BE6" w:rsidRPr="00B12DD1" w:rsidTr="00CA1BE6">
        <w:trPr>
          <w:cantSplit/>
          <w:trHeight w:val="14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Введение</w:t>
            </w:r>
          </w:p>
        </w:tc>
        <w:tc>
          <w:tcPr>
            <w:tcW w:w="4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Знакомство с основными понятиями и направлениями российского движения школьников</w:t>
            </w: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</w:tr>
      <w:tr w:rsidR="00CA1BE6" w:rsidRPr="00B12DD1" w:rsidTr="00CA1BE6">
        <w:trPr>
          <w:cantSplit/>
          <w:trHeight w:val="14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Личностное развитие</w:t>
            </w:r>
          </w:p>
        </w:tc>
        <w:tc>
          <w:tcPr>
            <w:tcW w:w="4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мероприятий, направленных на развитие личности.</w:t>
            </w:r>
          </w:p>
          <w:p w:rsidR="00CA1BE6" w:rsidRPr="00B12DD1" w:rsidRDefault="00CA1BE6" w:rsidP="00703D3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работы школьных спортивных секций.</w:t>
            </w:r>
          </w:p>
          <w:p w:rsidR="00CA1BE6" w:rsidRPr="00B12DD1" w:rsidRDefault="00CA1BE6" w:rsidP="00703D37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акций, квестов, конкурсов.</w:t>
            </w:r>
          </w:p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программы личностного роста.</w:t>
            </w: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беседа, социальное творчество, научное творчество, техническое творчество, научное творчество</w:t>
            </w:r>
          </w:p>
        </w:tc>
      </w:tr>
      <w:tr w:rsidR="00CA1BE6" w:rsidRPr="00B12DD1" w:rsidTr="00CA1BE6">
        <w:trPr>
          <w:cantSplit/>
          <w:trHeight w:val="14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Гражданская активность</w:t>
            </w:r>
          </w:p>
        </w:tc>
        <w:tc>
          <w:tcPr>
            <w:tcW w:w="4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помощи социально-незащищенным группам населения, формировать ценности доброты и милосердия.</w:t>
            </w:r>
          </w:p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Принятие участия в роли волонтёра спортивных, образовательных, социокультурных мероприятий местного, регионального и всероссийского уровней.</w:t>
            </w: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беседа, социальное творчество, разработка мероприятий</w:t>
            </w:r>
          </w:p>
        </w:tc>
      </w:tr>
      <w:tr w:rsidR="00CA1BE6" w:rsidRPr="00B12DD1" w:rsidTr="00CA1BE6">
        <w:trPr>
          <w:cantSplit/>
          <w:trHeight w:val="14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Военно-патриотическое направление</w:t>
            </w:r>
          </w:p>
        </w:tc>
        <w:tc>
          <w:tcPr>
            <w:tcW w:w="4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Участие в организации культурно-просветительских мероприятий в музеях, библиотеках, домах культуры, театрах, кинотеатрах, культурных центрах, парках и т.д.</w:t>
            </w:r>
          </w:p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Помощь ветеранам, занятие благоустройством памятных мест, организация исторических квест, сохранение истории своего рода и помощь в подготовке мероприятий, приуроченных к Дню Победы в Великой Отечественной войне.</w:t>
            </w: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беседа, презентация, разработка мероприятий, организация социальных проектов</w:t>
            </w:r>
          </w:p>
        </w:tc>
      </w:tr>
      <w:tr w:rsidR="00CA1BE6" w:rsidRPr="00B12DD1" w:rsidTr="00CA1BE6">
        <w:trPr>
          <w:cantSplit/>
          <w:trHeight w:val="14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Информационно-медийное направление</w:t>
            </w:r>
          </w:p>
        </w:tc>
        <w:tc>
          <w:tcPr>
            <w:tcW w:w="44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рефлексировать опыт персональной и совместной деятельности с другими людьми.</w:t>
            </w:r>
          </w:p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 социокультурных норм, образцов, способов действий и правила поведения.</w:t>
            </w:r>
          </w:p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личных и коллективных результатов и достижений.</w:t>
            </w:r>
          </w:p>
        </w:tc>
        <w:tc>
          <w:tcPr>
            <w:tcW w:w="2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bCs/>
                <w:sz w:val="24"/>
                <w:szCs w:val="24"/>
              </w:rPr>
              <w:t>беседы, организация мероприятий</w:t>
            </w:r>
          </w:p>
          <w:p w:rsidR="00CA1BE6" w:rsidRPr="00B12DD1" w:rsidRDefault="00CA1BE6" w:rsidP="00703D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рефлексировать опыт персональной и совместной деятельности с другими людьми.</w:t>
            </w:r>
          </w:p>
          <w:p w:rsidR="00CA1BE6" w:rsidRPr="00B12DD1" w:rsidRDefault="00CA1BE6" w:rsidP="00703D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Освоить социокультурные нормы, образцы, способы действий и правила поведения.</w:t>
            </w:r>
          </w:p>
          <w:p w:rsidR="00CA1BE6" w:rsidRPr="00B12DD1" w:rsidRDefault="00CA1BE6" w:rsidP="00703D37">
            <w:pPr>
              <w:widowControl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Презентовать личные и коллективные результаты и достижений.</w:t>
            </w:r>
          </w:p>
        </w:tc>
      </w:tr>
    </w:tbl>
    <w:p w:rsidR="00703D37" w:rsidRPr="00B12DD1" w:rsidRDefault="00703D37" w:rsidP="00822387">
      <w:pPr>
        <w:pStyle w:val="ae"/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D37" w:rsidRPr="00B12DD1" w:rsidRDefault="00703D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2DD1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F0C1B" w:rsidRDefault="005F0C1B" w:rsidP="00822387">
      <w:pPr>
        <w:pStyle w:val="ae"/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DD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433AD9" w:rsidRPr="00433AD9" w:rsidRDefault="00433AD9" w:rsidP="00433A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A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Тематическое планирование рабочей программы внеурочной деятельности «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Лидеры РДШ</w:t>
      </w:r>
      <w:r w:rsidRPr="00433A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» составлено с учетом рабочей программы воспитания и календарного плана воспитательной работы.</w:t>
      </w:r>
    </w:p>
    <w:p w:rsidR="00433AD9" w:rsidRPr="00B12DD1" w:rsidRDefault="00433AD9" w:rsidP="00822387">
      <w:pPr>
        <w:pStyle w:val="ae"/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735C" w:rsidRPr="00B12DD1" w:rsidRDefault="00D465D8" w:rsidP="002F735C">
      <w:pPr>
        <w:pStyle w:val="a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="000C43A9">
        <w:rPr>
          <w:rFonts w:ascii="Times New Roman" w:hAnsi="Times New Roman" w:cs="Times New Roman"/>
          <w:b/>
          <w:bCs/>
          <w:i/>
          <w:sz w:val="24"/>
          <w:szCs w:val="24"/>
        </w:rPr>
        <w:t>0</w:t>
      </w:r>
      <w:r w:rsidR="002F735C" w:rsidRPr="00B12DD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класс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6389"/>
        <w:gridCol w:w="2268"/>
      </w:tblGrid>
      <w:tr w:rsidR="00B70DEE" w:rsidRPr="00B12DD1" w:rsidTr="00CA1BE6">
        <w:trPr>
          <w:trHeight w:val="387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DEE" w:rsidRPr="00B12DD1" w:rsidRDefault="00B70DEE" w:rsidP="00B12D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DEE" w:rsidRPr="00B12DD1" w:rsidRDefault="00FD4603" w:rsidP="00B12D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Наименование тем занятий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0DEE" w:rsidRPr="00B12DD1" w:rsidRDefault="00FD4603" w:rsidP="00CA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70DEE" w:rsidRPr="00B12DD1" w:rsidTr="00CA1BE6">
        <w:trPr>
          <w:trHeight w:val="276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DEE" w:rsidRPr="00B12DD1" w:rsidRDefault="00B70DEE" w:rsidP="00B12D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DEE" w:rsidRPr="00B12DD1" w:rsidRDefault="00B70DEE" w:rsidP="00B12D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70DEE" w:rsidRPr="00B12DD1" w:rsidRDefault="00B70DEE" w:rsidP="00CA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12DD1" w:rsidRPr="00B12DD1" w:rsidTr="00CA1BE6">
        <w:trPr>
          <w:trHeight w:val="243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  <w:tr w:rsidR="00B12DD1" w:rsidRPr="00B12DD1" w:rsidTr="00CA1BE6">
        <w:trPr>
          <w:trHeight w:val="24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школьников: цели и задачи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8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Личностное развитие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творчество. Система наставничества. Волонтерские проекты по малообеспеченным и детям.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творчество. КВН.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творчество. Организация конкурса исследовательских работ и творческих проектов школьников.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творчество.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творчество. Конкурсы, фестивали проектов, связанных с конструированием, моделированием.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Гражданская активность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Ассоциация волонтерских движений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Волонтеры Победы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Волонтеры-медики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Спортивные волонтеры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Волонтеры-ЗОЖ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Военно-патриотическое направление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работой военно-патриотических клубов: юные армейцы; юные друзья полиции; юные инспектора движения.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«Служу Отечеству» и военно- патриотические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символы России и силовые структуры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Уголки Воинской Славы, наград, стендов по истории силовых структур и Дням воинской славы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мероприятий по изучению истории Отечества, региона, о великих полководцах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взаимодействия с предприятиями, учебными заведениями, музеями города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 ветеранам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соревнованиях, конкурсах, состязаниях, акциях РДШ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уроков мужества, диспутов и бесед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Встречи с ветеранами Великой Отечественной войны, локальных войн и конфликтов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Чествование детей-героев, проявивших героизм при проведении спасательных операций по сохранению жизни и здо</w:t>
            </w: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ровью людей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правовых лекториев и тематических вечеров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B12D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правовых лекториев и тематических вечеров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12DD1" w:rsidRPr="00B12DD1" w:rsidTr="00CA1BE6">
        <w:trPr>
          <w:trHeight w:val="23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DD1" w:rsidRPr="00B12DD1" w:rsidRDefault="00B12DD1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Информационно-медийное направление</w:t>
            </w:r>
          </w:p>
        </w:tc>
      </w:tr>
      <w:tr w:rsidR="00433AD9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Коммуникация в киберпространстве (коммуникация в Сети или киберкоммуникация). Досуг в киберпространстве (досуг в Сети или кибердосуг)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AD9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в киберпространстве (познание в Сети или киберпознание). Работа в киберпространстве (работа в Сети или кибертруд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AD9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Высшие духовные ценности человечества, их общечеловеческое (мировое), национальное (народное), семейное (родовое) и индивидуально-личностное (персональное) значение для личности: микроуровень, мезоуровень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33AD9" w:rsidRPr="00B12DD1" w:rsidTr="00CA1BE6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B12D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D9" w:rsidRPr="00B12DD1" w:rsidRDefault="00433AD9" w:rsidP="00CA1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810BA6" w:rsidRDefault="00810BA6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pStyle w:val="ae"/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DD1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CB5337" w:rsidRPr="00433AD9" w:rsidRDefault="00CB5337" w:rsidP="00CB53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3A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Тематическое планирование рабочей программы внеурочной деятельности «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Лидеры РДШ</w:t>
      </w:r>
      <w:r w:rsidRPr="00433AD9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» составлено с учетом рабочей программы воспитания и календарного плана воспитательной работы.</w:t>
      </w:r>
    </w:p>
    <w:p w:rsidR="00CB5337" w:rsidRPr="00B12DD1" w:rsidRDefault="00CB5337" w:rsidP="00CB5337">
      <w:pPr>
        <w:pStyle w:val="ae"/>
        <w:spacing w:after="0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337" w:rsidRPr="00B12DD1" w:rsidRDefault="00CB5337" w:rsidP="00CB5337">
      <w:pPr>
        <w:pStyle w:val="af"/>
        <w:spacing w:line="36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11</w:t>
      </w:r>
      <w:r w:rsidRPr="00B12DD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класс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6389"/>
        <w:gridCol w:w="2268"/>
      </w:tblGrid>
      <w:tr w:rsidR="00CB5337" w:rsidRPr="00B12DD1" w:rsidTr="00CB5337">
        <w:trPr>
          <w:trHeight w:val="387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Наименование тем занятий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B5337" w:rsidRPr="00B12DD1" w:rsidTr="00CB5337">
        <w:trPr>
          <w:trHeight w:val="276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B5337" w:rsidRPr="00B12DD1" w:rsidTr="00CB5337">
        <w:trPr>
          <w:trHeight w:val="243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</w:tr>
      <w:tr w:rsidR="00CB5337" w:rsidRPr="00B12DD1" w:rsidTr="00CB5337">
        <w:trPr>
          <w:trHeight w:val="24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школьников: цели и задачи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8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Личностное развитие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Социальное творчество. Система наставничества. Волонтерские проекты по малообеспеченным и детям.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творчество. КВН.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творчество. Организация конкурса исследовательских работ и творческих проектов школьников.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Научное творчество.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творчество. Конкурсы, фестивали проектов, связанных с конструированием, моделированием.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Гражданская активность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Ассоциация волонтерских движений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Волонтеры Победы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Волонтеры-медики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Спортивные волонтеры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Волонтеры-ЗОЖ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Военно-патриотическое направление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работой военно-патриотических клубов: юные армейцы; юные друзья полиции; юные инспектора движения.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Программа «Служу Отечеству» и военно- патриотические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символы России и силовые структуры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Уголки Воинской Славы, наград, стендов по истории силовых структур и Дням воинской славы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мероприятий по изучению истории Отечества, региона, о великих полководцах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взаимодействия с предприятиями, учебными заведениями, музеями города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 ветеранам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в соревнованиях, конкурсах, состязаниях, акциях РДШ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уроков мужества, диспутов и бесед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Встречи с ветеранами Великой Отечественной войны, локальных войн и конфликтов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Чествование детей-героев, проявивших героизм при проведении спасательных операций по сохранению жизни и здо</w:t>
            </w: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ровью людей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правовых лекториев и тематических вечеров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правовых лекториев и тематических вечеров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Информационно-медийное направление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Коммуникация в киберпространстве (коммуникация в Сети или киберкоммуникация). Досуг в киберпространстве (досуг в Сети или кибердосуг)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Познание в киберпространстве (познание в Сети или киберпознание). Работа в киберпространстве (работа в Сети или кибертруд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Высшие духовные ценности человечества, их общечеловеческое (мировое), национальное (народное), семейное (родовое) и индивидуально-личностное (персональное) значение для личности: микроуровень, мезоуровень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5337" w:rsidRPr="00B12DD1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337" w:rsidRPr="00B12DD1" w:rsidRDefault="00CB5337" w:rsidP="00CB53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B5337" w:rsidRDefault="00CB5337" w:rsidP="00CB5337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C43A9" w:rsidRDefault="000C43A9" w:rsidP="00CB53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337" w:rsidRDefault="00CB5337" w:rsidP="00CB53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5337" w:rsidRPr="000C43A9" w:rsidRDefault="00CB5337" w:rsidP="00CB53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0855" w:rsidRPr="00A50855" w:rsidRDefault="00A50855" w:rsidP="00A50855">
      <w:pPr>
        <w:suppressAutoHyphens/>
        <w:spacing w:after="0" w:line="240" w:lineRule="auto"/>
        <w:ind w:firstLine="708"/>
        <w:jc w:val="center"/>
        <w:rPr>
          <w:rFonts w:ascii="Times New Roman" w:eastAsia="BatangChe" w:hAnsi="Times New Roman" w:cs="Times New Roman"/>
          <w:b/>
          <w:spacing w:val="-4"/>
          <w:w w:val="105"/>
          <w:sz w:val="24"/>
          <w:szCs w:val="24"/>
        </w:rPr>
      </w:pPr>
      <w:r w:rsidRPr="00A50855">
        <w:rPr>
          <w:rFonts w:ascii="Times New Roman" w:eastAsia="BatangChe" w:hAnsi="Times New Roman" w:cs="Times New Roman"/>
          <w:b/>
          <w:spacing w:val="-4"/>
          <w:w w:val="105"/>
          <w:sz w:val="24"/>
          <w:szCs w:val="24"/>
        </w:rPr>
        <w:lastRenderedPageBreak/>
        <w:t>Календарно-тематическое планирование. 10</w:t>
      </w:r>
      <w:r w:rsidR="00CB5337">
        <w:rPr>
          <w:rFonts w:ascii="Times New Roman" w:eastAsia="BatangChe" w:hAnsi="Times New Roman" w:cs="Times New Roman"/>
          <w:b/>
          <w:spacing w:val="-4"/>
          <w:w w:val="105"/>
          <w:sz w:val="24"/>
          <w:szCs w:val="24"/>
        </w:rPr>
        <w:t>-11</w:t>
      </w:r>
      <w:r w:rsidRPr="00A50855">
        <w:rPr>
          <w:rFonts w:ascii="Times New Roman" w:eastAsia="BatangChe" w:hAnsi="Times New Roman" w:cs="Times New Roman"/>
          <w:b/>
          <w:spacing w:val="-4"/>
          <w:w w:val="105"/>
          <w:sz w:val="24"/>
          <w:szCs w:val="24"/>
        </w:rPr>
        <w:t xml:space="preserve"> класс</w:t>
      </w:r>
      <w:r w:rsidR="00CB5337">
        <w:rPr>
          <w:rFonts w:ascii="Times New Roman" w:eastAsia="BatangChe" w:hAnsi="Times New Roman" w:cs="Times New Roman"/>
          <w:b/>
          <w:spacing w:val="-4"/>
          <w:w w:val="105"/>
          <w:sz w:val="24"/>
          <w:szCs w:val="24"/>
        </w:rPr>
        <w:t>ов</w:t>
      </w:r>
    </w:p>
    <w:p w:rsidR="00A50855" w:rsidRPr="00A50855" w:rsidRDefault="00A50855" w:rsidP="00A50855">
      <w:pPr>
        <w:suppressAutoHyphens/>
        <w:spacing w:after="0" w:line="240" w:lineRule="auto"/>
        <w:ind w:firstLine="708"/>
        <w:jc w:val="center"/>
        <w:rPr>
          <w:rFonts w:ascii="Times New Roman" w:eastAsia="BatangChe" w:hAnsi="Times New Roman" w:cs="Times New Roman"/>
          <w:b/>
          <w:spacing w:val="-4"/>
          <w:w w:val="105"/>
          <w:sz w:val="24"/>
          <w:szCs w:val="24"/>
        </w:rPr>
      </w:pPr>
      <w:r w:rsidRPr="00A50855">
        <w:rPr>
          <w:rFonts w:ascii="Times New Roman" w:eastAsia="BatangChe" w:hAnsi="Times New Roman" w:cs="Times New Roman"/>
          <w:b/>
          <w:spacing w:val="-4"/>
          <w:w w:val="105"/>
          <w:sz w:val="24"/>
          <w:szCs w:val="24"/>
        </w:rPr>
        <w:t>Лидеры РДШ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4546"/>
        <w:gridCol w:w="2268"/>
        <w:gridCol w:w="1276"/>
        <w:gridCol w:w="1134"/>
      </w:tblGrid>
      <w:tr w:rsidR="00A50855" w:rsidRPr="00A50855" w:rsidTr="00CB5337">
        <w:trPr>
          <w:trHeight w:val="387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8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занятий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50855" w:rsidRPr="00A50855" w:rsidTr="00CB5337">
        <w:trPr>
          <w:trHeight w:val="276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8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8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A50855" w:rsidRPr="00A50855" w:rsidTr="00CB5337">
        <w:trPr>
          <w:trHeight w:val="243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4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4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Российское движение школьников: цели и задачи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8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Личностное развитие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творчество. Система наставничества. Волонтерские проекты по малообеспеченным и детям.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творчество. КВН.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Научное творчество. Организация конкурса исследовательских работ и творческих проектов школьников.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Научное творчество.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Техническое творчество. Конкурсы, фестивали проектов, связанных с конструированием, моделированием.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Художественное творчество.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активность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Ассоциация волонтерских движений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Волонтеры Победы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Волонтеры-медики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Спортивные волонтеры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Волонтеры-ЗОЖ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Военно-патриотическое направление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работой военно-патриотических клубов: юные армейцы; юные друзья полиции; юные инспектора движения.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Программа «Служу Отечеству» и военно- патриотические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Государственные символы России и силовые структуры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Уголки Воинской Славы, наград, стендов по истории силовых структур и Дням воинской славы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мероприятий по изучению истории Отечества, региона, о великих полководцах России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взаимодействия с предприятиями, учебными заведениями, музеями города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 ветеранам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соревнованиях, конкурсах, состязаниях, акциях РДШ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уроков мужества, диспутов и </w:t>
            </w: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бесед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Встречи с ветеранами Великой Отечественной войны, локальных войн и конфликтов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Чествование детей-героев, проявивших героизм при проведении спасательных операций по сохранению жизни и здоровью людей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правовых лекториев и тематических вечеров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правовых лекториев и тематических вечеров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Информационно-медийное направление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Коммуникация в киберпространстве (коммуникация в Сети или киберкоммуникация). Досуг в киберпространстве (досуг в Сети или кибердосуг)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Познание в киберпространстве (познание в Сети или киберпознание). Работа в киберпространстве (работа в Сети или кибертруд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Высшие духовные ценности человечества, их общечеловеческое (мировое), национальное (народное), семейное (родовое) и индивидуально-личностное (персональное) значение для личности: микроуровень, мезоуровень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0855" w:rsidRPr="00A50855" w:rsidTr="00CB5337">
        <w:trPr>
          <w:trHeight w:val="230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8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50855" w:rsidRPr="00A50855" w:rsidRDefault="00A50855" w:rsidP="00A50855">
            <w:pPr>
              <w:suppressAutoHyphens/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855" w:rsidRPr="00A50855" w:rsidRDefault="00A50855" w:rsidP="00A5085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855" w:rsidRPr="00A50855" w:rsidRDefault="00A50855" w:rsidP="00A50855">
      <w:pPr>
        <w:spacing w:after="120" w:line="240" w:lineRule="auto"/>
        <w:rPr>
          <w:sz w:val="24"/>
          <w:szCs w:val="24"/>
        </w:rPr>
      </w:pPr>
    </w:p>
    <w:p w:rsidR="00433AD9" w:rsidRDefault="00433AD9" w:rsidP="00F55885">
      <w:pPr>
        <w:pStyle w:val="af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433AD9" w:rsidSect="00CA1BE6">
      <w:pgSz w:w="11906" w:h="16838"/>
      <w:pgMar w:top="1418" w:right="1135" w:bottom="1134" w:left="1134" w:header="720" w:footer="709" w:gutter="0"/>
      <w:pgNumType w:fmt="numberInDash"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337" w:rsidRDefault="00CB5337">
      <w:pPr>
        <w:spacing w:after="0" w:line="240" w:lineRule="auto"/>
      </w:pPr>
      <w:r>
        <w:separator/>
      </w:r>
    </w:p>
  </w:endnote>
  <w:endnote w:type="continuationSeparator" w:id="0">
    <w:p w:rsidR="00CB5337" w:rsidRDefault="00CB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DejaVu Sans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337" w:rsidRDefault="00CB5337">
      <w:pPr>
        <w:spacing w:after="0" w:line="240" w:lineRule="auto"/>
      </w:pPr>
      <w:r>
        <w:separator/>
      </w:r>
    </w:p>
  </w:footnote>
  <w:footnote w:type="continuationSeparator" w:id="0">
    <w:p w:rsidR="00CB5337" w:rsidRDefault="00CB5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6FA6AB9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</w:lvl>
  </w:abstractNum>
  <w:abstractNum w:abstractNumId="2" w15:restartNumberingAfterBreak="0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singleLevel"/>
    <w:tmpl w:val="6FA6AB9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4" w15:restartNumberingAfterBreak="0">
    <w:nsid w:val="00000005"/>
    <w:multiLevelType w:val="singleLevel"/>
    <w:tmpl w:val="6FA6AB9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5" w15:restartNumberingAfterBreak="0">
    <w:nsid w:val="00000006"/>
    <w:multiLevelType w:val="singleLevel"/>
    <w:tmpl w:val="6FA6AB9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6" w15:restartNumberingAfterBreak="0">
    <w:nsid w:val="00000007"/>
    <w:multiLevelType w:val="singleLevel"/>
    <w:tmpl w:val="D8AE265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/>
      </w:rPr>
    </w:lvl>
  </w:abstractNum>
  <w:abstractNum w:abstractNumId="7" w15:restartNumberingAfterBreak="0">
    <w:nsid w:val="00000008"/>
    <w:multiLevelType w:val="singleLevel"/>
    <w:tmpl w:val="00000008"/>
    <w:name w:val="WW8Num1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6FA6AB9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000000B"/>
    <w:multiLevelType w:val="multilevel"/>
    <w:tmpl w:val="0000000B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</w:lvl>
  </w:abstractNum>
  <w:abstractNum w:abstractNumId="11" w15:restartNumberingAfterBreak="0">
    <w:nsid w:val="0000000C"/>
    <w:multiLevelType w:val="singleLevel"/>
    <w:tmpl w:val="6FA6AB96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000000D"/>
    <w:multiLevelType w:val="singleLevel"/>
    <w:tmpl w:val="0000000D"/>
    <w:name w:val="WW8Num27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0"/>
    <w:multiLevelType w:val="singleLevel"/>
    <w:tmpl w:val="6FA6AB96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7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19" w15:restartNumberingAfterBreak="0">
    <w:nsid w:val="134F73B9"/>
    <w:multiLevelType w:val="multilevel"/>
    <w:tmpl w:val="DFE28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197259D9"/>
    <w:multiLevelType w:val="hybridMultilevel"/>
    <w:tmpl w:val="3F808FC2"/>
    <w:lvl w:ilvl="0" w:tplc="8B84B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A021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E15E6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AAF61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2C400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A9E1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0D64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18AF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1786B5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1" w15:restartNumberingAfterBreak="0">
    <w:nsid w:val="40890CF9"/>
    <w:multiLevelType w:val="hybridMultilevel"/>
    <w:tmpl w:val="35822DB8"/>
    <w:lvl w:ilvl="0" w:tplc="F2845C16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9098E"/>
    <w:multiLevelType w:val="hybridMultilevel"/>
    <w:tmpl w:val="67B2AD78"/>
    <w:lvl w:ilvl="0" w:tplc="574C8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7E9CB9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D03E9B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D6C25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793C9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DD74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15F25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C96B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42BC9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23" w15:restartNumberingAfterBreak="0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4" w15:restartNumberingAfterBreak="0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 w15:restartNumberingAfterBreak="0">
    <w:nsid w:val="4DAD2B3A"/>
    <w:multiLevelType w:val="hybridMultilevel"/>
    <w:tmpl w:val="3EF826F2"/>
    <w:lvl w:ilvl="0" w:tplc="6FA6AB96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EF2079"/>
    <w:multiLevelType w:val="multilevel"/>
    <w:tmpl w:val="CE4E0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7" w15:restartNumberingAfterBreak="0">
    <w:nsid w:val="5AB22B58"/>
    <w:multiLevelType w:val="hybridMultilevel"/>
    <w:tmpl w:val="81CAC6CE"/>
    <w:lvl w:ilvl="0" w:tplc="24728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42249"/>
    <w:multiLevelType w:val="hybridMultilevel"/>
    <w:tmpl w:val="F2A098F2"/>
    <w:lvl w:ilvl="0" w:tplc="CE483B64">
      <w:start w:val="1"/>
      <w:numFmt w:val="decimal"/>
      <w:lvlText w:val="%1-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1" w15:restartNumberingAfterBreak="0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1"/>
  </w:num>
  <w:num w:numId="11">
    <w:abstractNumId w:val="14"/>
  </w:num>
  <w:num w:numId="12">
    <w:abstractNumId w:val="15"/>
  </w:num>
  <w:num w:numId="13">
    <w:abstractNumId w:val="16"/>
  </w:num>
  <w:num w:numId="14">
    <w:abstractNumId w:val="17"/>
  </w:num>
  <w:num w:numId="15">
    <w:abstractNumId w:val="18"/>
  </w:num>
  <w:num w:numId="16">
    <w:abstractNumId w:val="24"/>
  </w:num>
  <w:num w:numId="17">
    <w:abstractNumId w:val="26"/>
  </w:num>
  <w:num w:numId="18">
    <w:abstractNumId w:val="25"/>
  </w:num>
  <w:num w:numId="19">
    <w:abstractNumId w:val="31"/>
  </w:num>
  <w:num w:numId="20">
    <w:abstractNumId w:val="32"/>
  </w:num>
  <w:num w:numId="21">
    <w:abstractNumId w:val="28"/>
  </w:num>
  <w:num w:numId="22">
    <w:abstractNumId w:val="23"/>
  </w:num>
  <w:num w:numId="23">
    <w:abstractNumId w:val="29"/>
  </w:num>
  <w:num w:numId="24">
    <w:abstractNumId w:val="19"/>
  </w:num>
  <w:num w:numId="25">
    <w:abstractNumId w:val="30"/>
  </w:num>
  <w:num w:numId="26">
    <w:abstractNumId w:val="5"/>
  </w:num>
  <w:num w:numId="27">
    <w:abstractNumId w:val="14"/>
    <w:lvlOverride w:ilvl="0">
      <w:startOverride w:val="1"/>
    </w:lvlOverride>
  </w:num>
  <w:num w:numId="28">
    <w:abstractNumId w:val="27"/>
  </w:num>
  <w:num w:numId="29">
    <w:abstractNumId w:val="21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</w:num>
  <w:num w:numId="32">
    <w:abstractNumId w:val="20"/>
  </w:num>
  <w:num w:numId="33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mirrorMargin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5FCE"/>
    <w:rsid w:val="00012B27"/>
    <w:rsid w:val="00041D34"/>
    <w:rsid w:val="00043ECC"/>
    <w:rsid w:val="00055076"/>
    <w:rsid w:val="0007537B"/>
    <w:rsid w:val="00080920"/>
    <w:rsid w:val="00092E5C"/>
    <w:rsid w:val="000C43A9"/>
    <w:rsid w:val="000C7B8E"/>
    <w:rsid w:val="000D2C7D"/>
    <w:rsid w:val="000E1929"/>
    <w:rsid w:val="000E72C3"/>
    <w:rsid w:val="000F37B3"/>
    <w:rsid w:val="00145336"/>
    <w:rsid w:val="0015597D"/>
    <w:rsid w:val="00170937"/>
    <w:rsid w:val="001B5F0C"/>
    <w:rsid w:val="001C75C2"/>
    <w:rsid w:val="001D6859"/>
    <w:rsid w:val="002031C8"/>
    <w:rsid w:val="002037C0"/>
    <w:rsid w:val="0020733B"/>
    <w:rsid w:val="00220499"/>
    <w:rsid w:val="00230DC5"/>
    <w:rsid w:val="0025592A"/>
    <w:rsid w:val="00257796"/>
    <w:rsid w:val="0026321F"/>
    <w:rsid w:val="0027248F"/>
    <w:rsid w:val="0028007E"/>
    <w:rsid w:val="00293D20"/>
    <w:rsid w:val="002A24E0"/>
    <w:rsid w:val="002A4D68"/>
    <w:rsid w:val="002C34A3"/>
    <w:rsid w:val="002C4E54"/>
    <w:rsid w:val="002C6791"/>
    <w:rsid w:val="002D14CB"/>
    <w:rsid w:val="002E62E2"/>
    <w:rsid w:val="002F09E5"/>
    <w:rsid w:val="002F0F78"/>
    <w:rsid w:val="002F735C"/>
    <w:rsid w:val="003111B4"/>
    <w:rsid w:val="00322AAE"/>
    <w:rsid w:val="00341859"/>
    <w:rsid w:val="00345F6A"/>
    <w:rsid w:val="00352098"/>
    <w:rsid w:val="0036089E"/>
    <w:rsid w:val="0036694E"/>
    <w:rsid w:val="00370391"/>
    <w:rsid w:val="003770CD"/>
    <w:rsid w:val="0038587B"/>
    <w:rsid w:val="003922AA"/>
    <w:rsid w:val="003C7CB7"/>
    <w:rsid w:val="003D76FD"/>
    <w:rsid w:val="003E5FCE"/>
    <w:rsid w:val="003E63F6"/>
    <w:rsid w:val="003F6335"/>
    <w:rsid w:val="0040315A"/>
    <w:rsid w:val="004165E1"/>
    <w:rsid w:val="00423B92"/>
    <w:rsid w:val="00424CAB"/>
    <w:rsid w:val="00433AD9"/>
    <w:rsid w:val="00433CC5"/>
    <w:rsid w:val="00436B04"/>
    <w:rsid w:val="00447858"/>
    <w:rsid w:val="004568D3"/>
    <w:rsid w:val="00464AB6"/>
    <w:rsid w:val="0048025E"/>
    <w:rsid w:val="00483DC4"/>
    <w:rsid w:val="0049105C"/>
    <w:rsid w:val="00494973"/>
    <w:rsid w:val="004A7FA3"/>
    <w:rsid w:val="004B69EB"/>
    <w:rsid w:val="004B6D64"/>
    <w:rsid w:val="004C092E"/>
    <w:rsid w:val="004E575C"/>
    <w:rsid w:val="004F1F55"/>
    <w:rsid w:val="004F27D3"/>
    <w:rsid w:val="004F2AED"/>
    <w:rsid w:val="005215B1"/>
    <w:rsid w:val="00527A00"/>
    <w:rsid w:val="00557784"/>
    <w:rsid w:val="00566A63"/>
    <w:rsid w:val="00580445"/>
    <w:rsid w:val="005939F2"/>
    <w:rsid w:val="005A0953"/>
    <w:rsid w:val="005A47B9"/>
    <w:rsid w:val="005A4D8E"/>
    <w:rsid w:val="005A79EE"/>
    <w:rsid w:val="005B2939"/>
    <w:rsid w:val="005C19B2"/>
    <w:rsid w:val="005C757B"/>
    <w:rsid w:val="005F03A1"/>
    <w:rsid w:val="005F0C1B"/>
    <w:rsid w:val="0060575A"/>
    <w:rsid w:val="00607381"/>
    <w:rsid w:val="00617420"/>
    <w:rsid w:val="00632E50"/>
    <w:rsid w:val="00633FBB"/>
    <w:rsid w:val="00644311"/>
    <w:rsid w:val="00652C52"/>
    <w:rsid w:val="006879D4"/>
    <w:rsid w:val="00692205"/>
    <w:rsid w:val="006C2BAA"/>
    <w:rsid w:val="006C763F"/>
    <w:rsid w:val="006D11D0"/>
    <w:rsid w:val="006D2D4A"/>
    <w:rsid w:val="006F30C7"/>
    <w:rsid w:val="00701A3B"/>
    <w:rsid w:val="00703D34"/>
    <w:rsid w:val="00703D37"/>
    <w:rsid w:val="00713C32"/>
    <w:rsid w:val="007438B8"/>
    <w:rsid w:val="007514B4"/>
    <w:rsid w:val="00764138"/>
    <w:rsid w:val="0077336B"/>
    <w:rsid w:val="00784C49"/>
    <w:rsid w:val="00791545"/>
    <w:rsid w:val="0079190F"/>
    <w:rsid w:val="00793878"/>
    <w:rsid w:val="007964C3"/>
    <w:rsid w:val="007A3365"/>
    <w:rsid w:val="007A5248"/>
    <w:rsid w:val="007C48FA"/>
    <w:rsid w:val="007C73B9"/>
    <w:rsid w:val="007D5FA5"/>
    <w:rsid w:val="00805224"/>
    <w:rsid w:val="00810BA6"/>
    <w:rsid w:val="008127BD"/>
    <w:rsid w:val="00822387"/>
    <w:rsid w:val="00833F8F"/>
    <w:rsid w:val="00846C2E"/>
    <w:rsid w:val="00854C19"/>
    <w:rsid w:val="008A5A5A"/>
    <w:rsid w:val="008B399F"/>
    <w:rsid w:val="008D132F"/>
    <w:rsid w:val="008D6F86"/>
    <w:rsid w:val="008D7BC3"/>
    <w:rsid w:val="008E39AA"/>
    <w:rsid w:val="008F3098"/>
    <w:rsid w:val="00905D59"/>
    <w:rsid w:val="0091708D"/>
    <w:rsid w:val="009207C1"/>
    <w:rsid w:val="00921AEB"/>
    <w:rsid w:val="00927813"/>
    <w:rsid w:val="00937279"/>
    <w:rsid w:val="00965383"/>
    <w:rsid w:val="00977BD6"/>
    <w:rsid w:val="00990D17"/>
    <w:rsid w:val="009A3738"/>
    <w:rsid w:val="009C114D"/>
    <w:rsid w:val="009E3621"/>
    <w:rsid w:val="009E3E94"/>
    <w:rsid w:val="009E6A93"/>
    <w:rsid w:val="009E757D"/>
    <w:rsid w:val="00A04C62"/>
    <w:rsid w:val="00A07933"/>
    <w:rsid w:val="00A100E3"/>
    <w:rsid w:val="00A50855"/>
    <w:rsid w:val="00A6086E"/>
    <w:rsid w:val="00A709EC"/>
    <w:rsid w:val="00A70BF7"/>
    <w:rsid w:val="00A82577"/>
    <w:rsid w:val="00AA604E"/>
    <w:rsid w:val="00AA7B33"/>
    <w:rsid w:val="00AD5360"/>
    <w:rsid w:val="00AE268A"/>
    <w:rsid w:val="00AF3931"/>
    <w:rsid w:val="00B12DD1"/>
    <w:rsid w:val="00B3459A"/>
    <w:rsid w:val="00B46332"/>
    <w:rsid w:val="00B4730F"/>
    <w:rsid w:val="00B70DEE"/>
    <w:rsid w:val="00B724E6"/>
    <w:rsid w:val="00BB7CA0"/>
    <w:rsid w:val="00BD1270"/>
    <w:rsid w:val="00BD53F7"/>
    <w:rsid w:val="00C00578"/>
    <w:rsid w:val="00C35555"/>
    <w:rsid w:val="00C41FA7"/>
    <w:rsid w:val="00C63818"/>
    <w:rsid w:val="00C63A86"/>
    <w:rsid w:val="00C81968"/>
    <w:rsid w:val="00CA1BE6"/>
    <w:rsid w:val="00CA1FDE"/>
    <w:rsid w:val="00CA457D"/>
    <w:rsid w:val="00CA4DEE"/>
    <w:rsid w:val="00CB5337"/>
    <w:rsid w:val="00CB53DB"/>
    <w:rsid w:val="00D042E1"/>
    <w:rsid w:val="00D329BA"/>
    <w:rsid w:val="00D34C68"/>
    <w:rsid w:val="00D465D8"/>
    <w:rsid w:val="00D73ED9"/>
    <w:rsid w:val="00D963C9"/>
    <w:rsid w:val="00DA1012"/>
    <w:rsid w:val="00DA7658"/>
    <w:rsid w:val="00DB1D31"/>
    <w:rsid w:val="00DC4B7D"/>
    <w:rsid w:val="00DE3450"/>
    <w:rsid w:val="00DF2C42"/>
    <w:rsid w:val="00E0052C"/>
    <w:rsid w:val="00E179C3"/>
    <w:rsid w:val="00E35469"/>
    <w:rsid w:val="00E516BF"/>
    <w:rsid w:val="00E57A15"/>
    <w:rsid w:val="00E63CFD"/>
    <w:rsid w:val="00E72CE5"/>
    <w:rsid w:val="00E741EE"/>
    <w:rsid w:val="00E86455"/>
    <w:rsid w:val="00E8786D"/>
    <w:rsid w:val="00E9496A"/>
    <w:rsid w:val="00EA7435"/>
    <w:rsid w:val="00EC58E4"/>
    <w:rsid w:val="00ED4D2F"/>
    <w:rsid w:val="00F0139A"/>
    <w:rsid w:val="00F40256"/>
    <w:rsid w:val="00F450E3"/>
    <w:rsid w:val="00F47E88"/>
    <w:rsid w:val="00F55885"/>
    <w:rsid w:val="00F6421A"/>
    <w:rsid w:val="00F66CDB"/>
    <w:rsid w:val="00F76F7B"/>
    <w:rsid w:val="00F9311F"/>
    <w:rsid w:val="00FA1B26"/>
    <w:rsid w:val="00FA26CA"/>
    <w:rsid w:val="00FB518D"/>
    <w:rsid w:val="00FC6AE8"/>
    <w:rsid w:val="00FC73BE"/>
    <w:rsid w:val="00FC79C2"/>
    <w:rsid w:val="00FD4603"/>
    <w:rsid w:val="00FD511E"/>
    <w:rsid w:val="00FD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BC18D0"/>
  <w15:docId w15:val="{1F33D97E-0FCF-4CA2-9367-93855D9CE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05C"/>
    <w:pPr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3E63F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846C2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9105C"/>
    <w:rPr>
      <w:rFonts w:ascii="Wingdings" w:hAnsi="Wingdings"/>
    </w:rPr>
  </w:style>
  <w:style w:type="character" w:customStyle="1" w:styleId="WW8Num1z1">
    <w:name w:val="WW8Num1z1"/>
    <w:rsid w:val="0049105C"/>
    <w:rPr>
      <w:rFonts w:ascii="Courier New" w:hAnsi="Courier New" w:cs="Courier New"/>
    </w:rPr>
  </w:style>
  <w:style w:type="character" w:customStyle="1" w:styleId="WW8Num1z3">
    <w:name w:val="WW8Num1z3"/>
    <w:rsid w:val="0049105C"/>
    <w:rPr>
      <w:rFonts w:ascii="Symbol" w:hAnsi="Symbol"/>
    </w:rPr>
  </w:style>
  <w:style w:type="character" w:customStyle="1" w:styleId="WW8Num2z0">
    <w:name w:val="WW8Num2z0"/>
    <w:rsid w:val="0049105C"/>
    <w:rPr>
      <w:rFonts w:ascii="Wingdings" w:hAnsi="Wingdings"/>
    </w:rPr>
  </w:style>
  <w:style w:type="character" w:customStyle="1" w:styleId="WW8Num2z1">
    <w:name w:val="WW8Num2z1"/>
    <w:rsid w:val="0049105C"/>
    <w:rPr>
      <w:rFonts w:ascii="Courier New" w:hAnsi="Courier New" w:cs="Courier New"/>
    </w:rPr>
  </w:style>
  <w:style w:type="character" w:customStyle="1" w:styleId="WW8Num2z3">
    <w:name w:val="WW8Num2z3"/>
    <w:rsid w:val="0049105C"/>
    <w:rPr>
      <w:rFonts w:ascii="Symbol" w:hAnsi="Symbol"/>
    </w:rPr>
  </w:style>
  <w:style w:type="character" w:customStyle="1" w:styleId="WW8Num4z0">
    <w:name w:val="WW8Num4z0"/>
    <w:rsid w:val="0049105C"/>
    <w:rPr>
      <w:rFonts w:ascii="Wingdings" w:hAnsi="Wingdings"/>
    </w:rPr>
  </w:style>
  <w:style w:type="character" w:customStyle="1" w:styleId="WW8Num4z1">
    <w:name w:val="WW8Num4z1"/>
    <w:rsid w:val="0049105C"/>
    <w:rPr>
      <w:rFonts w:ascii="Courier New" w:hAnsi="Courier New" w:cs="Courier New"/>
    </w:rPr>
  </w:style>
  <w:style w:type="character" w:customStyle="1" w:styleId="WW8Num4z3">
    <w:name w:val="WW8Num4z3"/>
    <w:rsid w:val="0049105C"/>
    <w:rPr>
      <w:rFonts w:ascii="Symbol" w:hAnsi="Symbol"/>
    </w:rPr>
  </w:style>
  <w:style w:type="character" w:customStyle="1" w:styleId="WW8Num6z0">
    <w:name w:val="WW8Num6z0"/>
    <w:rsid w:val="0049105C"/>
    <w:rPr>
      <w:rFonts w:ascii="Symbol" w:hAnsi="Symbol"/>
    </w:rPr>
  </w:style>
  <w:style w:type="character" w:customStyle="1" w:styleId="WW8Num6z1">
    <w:name w:val="WW8Num6z1"/>
    <w:rsid w:val="0049105C"/>
    <w:rPr>
      <w:rFonts w:ascii="Courier New" w:hAnsi="Courier New" w:cs="Courier New"/>
    </w:rPr>
  </w:style>
  <w:style w:type="character" w:customStyle="1" w:styleId="WW8Num6z2">
    <w:name w:val="WW8Num6z2"/>
    <w:rsid w:val="0049105C"/>
    <w:rPr>
      <w:rFonts w:ascii="Wingdings" w:hAnsi="Wingdings"/>
    </w:rPr>
  </w:style>
  <w:style w:type="character" w:customStyle="1" w:styleId="WW8Num7z0">
    <w:name w:val="WW8Num7z0"/>
    <w:rsid w:val="0049105C"/>
    <w:rPr>
      <w:rFonts w:ascii="Wingdings" w:hAnsi="Wingdings"/>
    </w:rPr>
  </w:style>
  <w:style w:type="character" w:customStyle="1" w:styleId="WW8Num7z1">
    <w:name w:val="WW8Num7z1"/>
    <w:rsid w:val="0049105C"/>
    <w:rPr>
      <w:rFonts w:ascii="Courier New" w:hAnsi="Courier New" w:cs="Courier New"/>
    </w:rPr>
  </w:style>
  <w:style w:type="character" w:customStyle="1" w:styleId="WW8Num7z3">
    <w:name w:val="WW8Num7z3"/>
    <w:rsid w:val="0049105C"/>
    <w:rPr>
      <w:rFonts w:ascii="Symbol" w:hAnsi="Symbol"/>
    </w:rPr>
  </w:style>
  <w:style w:type="character" w:customStyle="1" w:styleId="WW8Num8z0">
    <w:name w:val="WW8Num8z0"/>
    <w:rsid w:val="0049105C"/>
    <w:rPr>
      <w:rFonts w:ascii="Symbol" w:hAnsi="Symbol"/>
    </w:rPr>
  </w:style>
  <w:style w:type="character" w:customStyle="1" w:styleId="WW8Num8z1">
    <w:name w:val="WW8Num8z1"/>
    <w:rsid w:val="0049105C"/>
    <w:rPr>
      <w:rFonts w:ascii="Courier New" w:hAnsi="Courier New" w:cs="Courier New"/>
    </w:rPr>
  </w:style>
  <w:style w:type="character" w:customStyle="1" w:styleId="WW8Num8z2">
    <w:name w:val="WW8Num8z2"/>
    <w:rsid w:val="0049105C"/>
    <w:rPr>
      <w:rFonts w:ascii="Wingdings" w:hAnsi="Wingdings"/>
    </w:rPr>
  </w:style>
  <w:style w:type="character" w:customStyle="1" w:styleId="WW8Num10z0">
    <w:name w:val="WW8Num10z0"/>
    <w:rsid w:val="0049105C"/>
    <w:rPr>
      <w:rFonts w:ascii="Symbol" w:hAnsi="Symbol"/>
    </w:rPr>
  </w:style>
  <w:style w:type="character" w:customStyle="1" w:styleId="WW8Num10z1">
    <w:name w:val="WW8Num10z1"/>
    <w:rsid w:val="0049105C"/>
    <w:rPr>
      <w:rFonts w:ascii="Courier New" w:hAnsi="Courier New" w:cs="Courier New"/>
    </w:rPr>
  </w:style>
  <w:style w:type="character" w:customStyle="1" w:styleId="WW8Num10z2">
    <w:name w:val="WW8Num10z2"/>
    <w:rsid w:val="0049105C"/>
    <w:rPr>
      <w:rFonts w:ascii="Wingdings" w:hAnsi="Wingdings"/>
    </w:rPr>
  </w:style>
  <w:style w:type="character" w:customStyle="1" w:styleId="WW8Num11z0">
    <w:name w:val="WW8Num11z0"/>
    <w:rsid w:val="0049105C"/>
    <w:rPr>
      <w:rFonts w:ascii="Wingdings" w:hAnsi="Wingdings"/>
    </w:rPr>
  </w:style>
  <w:style w:type="character" w:customStyle="1" w:styleId="WW8Num11z1">
    <w:name w:val="WW8Num11z1"/>
    <w:rsid w:val="0049105C"/>
    <w:rPr>
      <w:rFonts w:ascii="Courier New" w:hAnsi="Courier New" w:cs="Courier New"/>
    </w:rPr>
  </w:style>
  <w:style w:type="character" w:customStyle="1" w:styleId="WW8Num11z3">
    <w:name w:val="WW8Num11z3"/>
    <w:rsid w:val="0049105C"/>
    <w:rPr>
      <w:rFonts w:ascii="Symbol" w:hAnsi="Symbol"/>
    </w:rPr>
  </w:style>
  <w:style w:type="character" w:customStyle="1" w:styleId="WW8Num12z0">
    <w:name w:val="WW8Num12z0"/>
    <w:rsid w:val="0049105C"/>
    <w:rPr>
      <w:rFonts w:ascii="Wingdings" w:hAnsi="Wingdings"/>
    </w:rPr>
  </w:style>
  <w:style w:type="character" w:customStyle="1" w:styleId="WW8Num12z1">
    <w:name w:val="WW8Num12z1"/>
    <w:rsid w:val="0049105C"/>
    <w:rPr>
      <w:rFonts w:ascii="Courier New" w:hAnsi="Courier New" w:cs="Courier New"/>
    </w:rPr>
  </w:style>
  <w:style w:type="character" w:customStyle="1" w:styleId="WW8Num12z3">
    <w:name w:val="WW8Num12z3"/>
    <w:rsid w:val="0049105C"/>
    <w:rPr>
      <w:rFonts w:ascii="Symbol" w:hAnsi="Symbol"/>
    </w:rPr>
  </w:style>
  <w:style w:type="character" w:customStyle="1" w:styleId="WW8Num14z0">
    <w:name w:val="WW8Num14z0"/>
    <w:rsid w:val="0049105C"/>
    <w:rPr>
      <w:rFonts w:ascii="Wingdings" w:hAnsi="Wingdings"/>
    </w:rPr>
  </w:style>
  <w:style w:type="character" w:customStyle="1" w:styleId="WW8Num14z1">
    <w:name w:val="WW8Num14z1"/>
    <w:rsid w:val="0049105C"/>
    <w:rPr>
      <w:rFonts w:ascii="Courier New" w:hAnsi="Courier New" w:cs="Courier New"/>
    </w:rPr>
  </w:style>
  <w:style w:type="character" w:customStyle="1" w:styleId="WW8Num14z3">
    <w:name w:val="WW8Num14z3"/>
    <w:rsid w:val="0049105C"/>
    <w:rPr>
      <w:rFonts w:ascii="Symbol" w:hAnsi="Symbol"/>
    </w:rPr>
  </w:style>
  <w:style w:type="character" w:customStyle="1" w:styleId="WW8Num15z0">
    <w:name w:val="WW8Num15z0"/>
    <w:rsid w:val="0049105C"/>
    <w:rPr>
      <w:rFonts w:ascii="Wingdings" w:hAnsi="Wingdings"/>
    </w:rPr>
  </w:style>
  <w:style w:type="character" w:customStyle="1" w:styleId="WW8Num15z1">
    <w:name w:val="WW8Num15z1"/>
    <w:rsid w:val="0049105C"/>
    <w:rPr>
      <w:rFonts w:ascii="Courier New" w:hAnsi="Courier New" w:cs="Courier New"/>
    </w:rPr>
  </w:style>
  <w:style w:type="character" w:customStyle="1" w:styleId="WW8Num15z3">
    <w:name w:val="WW8Num15z3"/>
    <w:rsid w:val="0049105C"/>
    <w:rPr>
      <w:rFonts w:ascii="Symbol" w:hAnsi="Symbol"/>
    </w:rPr>
  </w:style>
  <w:style w:type="character" w:customStyle="1" w:styleId="WW8Num19z0">
    <w:name w:val="WW8Num19z0"/>
    <w:rsid w:val="0049105C"/>
    <w:rPr>
      <w:rFonts w:ascii="Wingdings" w:hAnsi="Wingdings"/>
    </w:rPr>
  </w:style>
  <w:style w:type="character" w:customStyle="1" w:styleId="WW8Num19z1">
    <w:name w:val="WW8Num19z1"/>
    <w:rsid w:val="0049105C"/>
    <w:rPr>
      <w:rFonts w:ascii="Courier New" w:hAnsi="Courier New" w:cs="Courier New"/>
    </w:rPr>
  </w:style>
  <w:style w:type="character" w:customStyle="1" w:styleId="WW8Num19z3">
    <w:name w:val="WW8Num19z3"/>
    <w:rsid w:val="0049105C"/>
    <w:rPr>
      <w:rFonts w:ascii="Symbol" w:hAnsi="Symbol"/>
    </w:rPr>
  </w:style>
  <w:style w:type="character" w:customStyle="1" w:styleId="WW8Num21z0">
    <w:name w:val="WW8Num21z0"/>
    <w:rsid w:val="0049105C"/>
    <w:rPr>
      <w:rFonts w:ascii="Wingdings" w:hAnsi="Wingdings"/>
    </w:rPr>
  </w:style>
  <w:style w:type="character" w:customStyle="1" w:styleId="WW8Num21z1">
    <w:name w:val="WW8Num21z1"/>
    <w:rsid w:val="0049105C"/>
    <w:rPr>
      <w:rFonts w:ascii="Courier New" w:hAnsi="Courier New" w:cs="Courier New"/>
    </w:rPr>
  </w:style>
  <w:style w:type="character" w:customStyle="1" w:styleId="WW8Num21z3">
    <w:name w:val="WW8Num21z3"/>
    <w:rsid w:val="0049105C"/>
    <w:rPr>
      <w:rFonts w:ascii="Symbol" w:hAnsi="Symbol"/>
    </w:rPr>
  </w:style>
  <w:style w:type="character" w:customStyle="1" w:styleId="WW8Num22z0">
    <w:name w:val="WW8Num22z0"/>
    <w:rsid w:val="0049105C"/>
    <w:rPr>
      <w:rFonts w:ascii="Wingdings" w:hAnsi="Wingdings"/>
    </w:rPr>
  </w:style>
  <w:style w:type="character" w:customStyle="1" w:styleId="WW8Num22z1">
    <w:name w:val="WW8Num22z1"/>
    <w:rsid w:val="0049105C"/>
    <w:rPr>
      <w:rFonts w:ascii="Courier New" w:hAnsi="Courier New" w:cs="Courier New"/>
    </w:rPr>
  </w:style>
  <w:style w:type="character" w:customStyle="1" w:styleId="WW8Num22z3">
    <w:name w:val="WW8Num22z3"/>
    <w:rsid w:val="0049105C"/>
    <w:rPr>
      <w:rFonts w:ascii="Symbol" w:hAnsi="Symbol"/>
    </w:rPr>
  </w:style>
  <w:style w:type="character" w:customStyle="1" w:styleId="WW8Num24z0">
    <w:name w:val="WW8Num24z0"/>
    <w:rsid w:val="0049105C"/>
    <w:rPr>
      <w:rFonts w:ascii="Wingdings" w:hAnsi="Wingdings"/>
    </w:rPr>
  </w:style>
  <w:style w:type="character" w:customStyle="1" w:styleId="WW8Num24z1">
    <w:name w:val="WW8Num24z1"/>
    <w:rsid w:val="0049105C"/>
    <w:rPr>
      <w:rFonts w:ascii="Courier New" w:hAnsi="Courier New" w:cs="Courier New"/>
    </w:rPr>
  </w:style>
  <w:style w:type="character" w:customStyle="1" w:styleId="WW8Num24z3">
    <w:name w:val="WW8Num24z3"/>
    <w:rsid w:val="0049105C"/>
    <w:rPr>
      <w:rFonts w:ascii="Symbol" w:hAnsi="Symbol"/>
    </w:rPr>
  </w:style>
  <w:style w:type="character" w:customStyle="1" w:styleId="WW8Num25z0">
    <w:name w:val="WW8Num25z0"/>
    <w:rsid w:val="0049105C"/>
    <w:rPr>
      <w:rFonts w:ascii="Wingdings" w:hAnsi="Wingdings"/>
    </w:rPr>
  </w:style>
  <w:style w:type="character" w:customStyle="1" w:styleId="WW8Num25z1">
    <w:name w:val="WW8Num25z1"/>
    <w:rsid w:val="0049105C"/>
    <w:rPr>
      <w:rFonts w:ascii="Courier New" w:hAnsi="Courier New" w:cs="Courier New"/>
    </w:rPr>
  </w:style>
  <w:style w:type="character" w:customStyle="1" w:styleId="WW8Num25z3">
    <w:name w:val="WW8Num25z3"/>
    <w:rsid w:val="0049105C"/>
    <w:rPr>
      <w:rFonts w:ascii="Symbol" w:hAnsi="Symbol"/>
    </w:rPr>
  </w:style>
  <w:style w:type="character" w:customStyle="1" w:styleId="WW8Num27z0">
    <w:name w:val="WW8Num27z0"/>
    <w:rsid w:val="0049105C"/>
    <w:rPr>
      <w:rFonts w:ascii="Wingdings" w:hAnsi="Wingdings"/>
    </w:rPr>
  </w:style>
  <w:style w:type="character" w:customStyle="1" w:styleId="WW8Num27z1">
    <w:name w:val="WW8Num27z1"/>
    <w:rsid w:val="0049105C"/>
    <w:rPr>
      <w:rFonts w:ascii="Courier New" w:hAnsi="Courier New" w:cs="Courier New"/>
    </w:rPr>
  </w:style>
  <w:style w:type="character" w:customStyle="1" w:styleId="WW8Num27z3">
    <w:name w:val="WW8Num27z3"/>
    <w:rsid w:val="0049105C"/>
    <w:rPr>
      <w:rFonts w:ascii="Symbol" w:hAnsi="Symbol"/>
    </w:rPr>
  </w:style>
  <w:style w:type="character" w:customStyle="1" w:styleId="WW8Num28z0">
    <w:name w:val="WW8Num28z0"/>
    <w:rsid w:val="0049105C"/>
    <w:rPr>
      <w:rFonts w:ascii="Wingdings" w:hAnsi="Wingdings"/>
    </w:rPr>
  </w:style>
  <w:style w:type="character" w:customStyle="1" w:styleId="WW8Num28z1">
    <w:name w:val="WW8Num28z1"/>
    <w:rsid w:val="0049105C"/>
    <w:rPr>
      <w:rFonts w:ascii="Courier New" w:hAnsi="Courier New" w:cs="Courier New"/>
    </w:rPr>
  </w:style>
  <w:style w:type="character" w:customStyle="1" w:styleId="WW8Num28z3">
    <w:name w:val="WW8Num28z3"/>
    <w:rsid w:val="0049105C"/>
    <w:rPr>
      <w:rFonts w:ascii="Symbol" w:hAnsi="Symbol"/>
    </w:rPr>
  </w:style>
  <w:style w:type="character" w:customStyle="1" w:styleId="WW8Num29z0">
    <w:name w:val="WW8Num29z0"/>
    <w:rsid w:val="0049105C"/>
    <w:rPr>
      <w:rFonts w:ascii="Wingdings" w:hAnsi="Wingdings"/>
    </w:rPr>
  </w:style>
  <w:style w:type="character" w:customStyle="1" w:styleId="WW8Num29z1">
    <w:name w:val="WW8Num29z1"/>
    <w:rsid w:val="0049105C"/>
    <w:rPr>
      <w:rFonts w:ascii="Courier New" w:hAnsi="Courier New" w:cs="Courier New"/>
    </w:rPr>
  </w:style>
  <w:style w:type="character" w:customStyle="1" w:styleId="WW8Num29z3">
    <w:name w:val="WW8Num29z3"/>
    <w:rsid w:val="0049105C"/>
    <w:rPr>
      <w:rFonts w:ascii="Symbol" w:hAnsi="Symbol"/>
    </w:rPr>
  </w:style>
  <w:style w:type="character" w:customStyle="1" w:styleId="WW8Num31z0">
    <w:name w:val="WW8Num31z0"/>
    <w:rsid w:val="0049105C"/>
    <w:rPr>
      <w:rFonts w:ascii="Wingdings" w:hAnsi="Wingdings"/>
    </w:rPr>
  </w:style>
  <w:style w:type="character" w:customStyle="1" w:styleId="WW8Num31z1">
    <w:name w:val="WW8Num31z1"/>
    <w:rsid w:val="0049105C"/>
    <w:rPr>
      <w:rFonts w:ascii="Courier New" w:hAnsi="Courier New" w:cs="Courier New"/>
    </w:rPr>
  </w:style>
  <w:style w:type="character" w:customStyle="1" w:styleId="WW8Num31z3">
    <w:name w:val="WW8Num31z3"/>
    <w:rsid w:val="0049105C"/>
    <w:rPr>
      <w:rFonts w:ascii="Symbol" w:hAnsi="Symbol"/>
    </w:rPr>
  </w:style>
  <w:style w:type="character" w:customStyle="1" w:styleId="WW8Num32z0">
    <w:name w:val="WW8Num32z0"/>
    <w:rsid w:val="0049105C"/>
    <w:rPr>
      <w:rFonts w:ascii="Wingdings" w:hAnsi="Wingdings"/>
    </w:rPr>
  </w:style>
  <w:style w:type="character" w:customStyle="1" w:styleId="WW8Num32z1">
    <w:name w:val="WW8Num32z1"/>
    <w:rsid w:val="0049105C"/>
    <w:rPr>
      <w:rFonts w:ascii="Courier New" w:hAnsi="Courier New" w:cs="Courier New"/>
    </w:rPr>
  </w:style>
  <w:style w:type="character" w:customStyle="1" w:styleId="WW8Num32z3">
    <w:name w:val="WW8Num32z3"/>
    <w:rsid w:val="0049105C"/>
    <w:rPr>
      <w:rFonts w:ascii="Symbol" w:hAnsi="Symbol"/>
    </w:rPr>
  </w:style>
  <w:style w:type="character" w:customStyle="1" w:styleId="WW8Num33z0">
    <w:name w:val="WW8Num33z0"/>
    <w:rsid w:val="0049105C"/>
    <w:rPr>
      <w:rFonts w:ascii="Wingdings" w:hAnsi="Wingdings"/>
    </w:rPr>
  </w:style>
  <w:style w:type="character" w:customStyle="1" w:styleId="WW8Num33z1">
    <w:name w:val="WW8Num33z1"/>
    <w:rsid w:val="0049105C"/>
    <w:rPr>
      <w:rFonts w:ascii="Courier New" w:hAnsi="Courier New" w:cs="Courier New"/>
    </w:rPr>
  </w:style>
  <w:style w:type="character" w:customStyle="1" w:styleId="WW8Num33z3">
    <w:name w:val="WW8Num33z3"/>
    <w:rsid w:val="0049105C"/>
    <w:rPr>
      <w:rFonts w:ascii="Symbol" w:hAnsi="Symbol"/>
    </w:rPr>
  </w:style>
  <w:style w:type="character" w:customStyle="1" w:styleId="WW8Num34z0">
    <w:name w:val="WW8Num34z0"/>
    <w:rsid w:val="0049105C"/>
    <w:rPr>
      <w:rFonts w:ascii="Wingdings" w:hAnsi="Wingdings"/>
    </w:rPr>
  </w:style>
  <w:style w:type="character" w:customStyle="1" w:styleId="WW8Num34z1">
    <w:name w:val="WW8Num34z1"/>
    <w:rsid w:val="0049105C"/>
    <w:rPr>
      <w:rFonts w:ascii="Courier New" w:hAnsi="Courier New" w:cs="Courier New"/>
    </w:rPr>
  </w:style>
  <w:style w:type="character" w:customStyle="1" w:styleId="WW8Num34z3">
    <w:name w:val="WW8Num34z3"/>
    <w:rsid w:val="0049105C"/>
    <w:rPr>
      <w:rFonts w:ascii="Symbol" w:hAnsi="Symbol"/>
    </w:rPr>
  </w:style>
  <w:style w:type="character" w:customStyle="1" w:styleId="WW8Num35z0">
    <w:name w:val="WW8Num35z0"/>
    <w:rsid w:val="0049105C"/>
    <w:rPr>
      <w:rFonts w:ascii="Wingdings" w:hAnsi="Wingdings"/>
    </w:rPr>
  </w:style>
  <w:style w:type="character" w:customStyle="1" w:styleId="WW8Num35z1">
    <w:name w:val="WW8Num35z1"/>
    <w:rsid w:val="0049105C"/>
    <w:rPr>
      <w:rFonts w:ascii="Courier New" w:hAnsi="Courier New" w:cs="Courier New"/>
    </w:rPr>
  </w:style>
  <w:style w:type="character" w:customStyle="1" w:styleId="WW8Num35z3">
    <w:name w:val="WW8Num35z3"/>
    <w:rsid w:val="0049105C"/>
    <w:rPr>
      <w:rFonts w:ascii="Symbol" w:hAnsi="Symbol"/>
    </w:rPr>
  </w:style>
  <w:style w:type="character" w:customStyle="1" w:styleId="WW8Num36z0">
    <w:name w:val="WW8Num36z0"/>
    <w:rsid w:val="0049105C"/>
    <w:rPr>
      <w:rFonts w:ascii="Symbol" w:hAnsi="Symbol"/>
    </w:rPr>
  </w:style>
  <w:style w:type="character" w:customStyle="1" w:styleId="WW8Num36z1">
    <w:name w:val="WW8Num36z1"/>
    <w:rsid w:val="0049105C"/>
    <w:rPr>
      <w:rFonts w:ascii="Courier New" w:hAnsi="Courier New" w:cs="Courier New"/>
    </w:rPr>
  </w:style>
  <w:style w:type="character" w:customStyle="1" w:styleId="WW8Num36z2">
    <w:name w:val="WW8Num36z2"/>
    <w:rsid w:val="0049105C"/>
    <w:rPr>
      <w:rFonts w:ascii="Wingdings" w:hAnsi="Wingdings"/>
    </w:rPr>
  </w:style>
  <w:style w:type="character" w:customStyle="1" w:styleId="WW8Num37z0">
    <w:name w:val="WW8Num37z0"/>
    <w:rsid w:val="0049105C"/>
    <w:rPr>
      <w:rFonts w:ascii="Wingdings" w:hAnsi="Wingdings"/>
    </w:rPr>
  </w:style>
  <w:style w:type="character" w:customStyle="1" w:styleId="WW8Num37z1">
    <w:name w:val="WW8Num37z1"/>
    <w:rsid w:val="0049105C"/>
    <w:rPr>
      <w:rFonts w:ascii="Courier New" w:hAnsi="Courier New" w:cs="Courier New"/>
    </w:rPr>
  </w:style>
  <w:style w:type="character" w:customStyle="1" w:styleId="WW8Num37z3">
    <w:name w:val="WW8Num37z3"/>
    <w:rsid w:val="0049105C"/>
    <w:rPr>
      <w:rFonts w:ascii="Symbol" w:hAnsi="Symbol"/>
    </w:rPr>
  </w:style>
  <w:style w:type="character" w:customStyle="1" w:styleId="11">
    <w:name w:val="Основной шрифт абзаца1"/>
    <w:rsid w:val="0049105C"/>
  </w:style>
  <w:style w:type="character" w:customStyle="1" w:styleId="a3">
    <w:name w:val="Верхний колонтитул Знак"/>
    <w:basedOn w:val="11"/>
    <w:uiPriority w:val="99"/>
    <w:rsid w:val="0049105C"/>
  </w:style>
  <w:style w:type="character" w:customStyle="1" w:styleId="a4">
    <w:name w:val="Нижний колонтитул Знак"/>
    <w:basedOn w:val="11"/>
    <w:uiPriority w:val="99"/>
    <w:rsid w:val="0049105C"/>
  </w:style>
  <w:style w:type="character" w:customStyle="1" w:styleId="Zag11">
    <w:name w:val="Zag_11"/>
    <w:rsid w:val="0049105C"/>
  </w:style>
  <w:style w:type="character" w:customStyle="1" w:styleId="a5">
    <w:name w:val="Основной текст с отступом Знак"/>
    <w:rsid w:val="0049105C"/>
    <w:rPr>
      <w:rFonts w:ascii="Times New Roman" w:eastAsia="Times New Roman" w:hAnsi="Times New Roman"/>
      <w:sz w:val="28"/>
      <w:szCs w:val="24"/>
    </w:rPr>
  </w:style>
  <w:style w:type="character" w:customStyle="1" w:styleId="a6">
    <w:name w:val="Символ нумерации"/>
    <w:rsid w:val="0049105C"/>
  </w:style>
  <w:style w:type="character" w:customStyle="1" w:styleId="a7">
    <w:name w:val="Маркеры списка"/>
    <w:rsid w:val="0049105C"/>
    <w:rPr>
      <w:rFonts w:ascii="OpenSymbol" w:eastAsia="OpenSymbol" w:hAnsi="OpenSymbol" w:cs="OpenSymbol"/>
    </w:rPr>
  </w:style>
  <w:style w:type="paragraph" w:styleId="a8">
    <w:name w:val="Title"/>
    <w:basedOn w:val="a"/>
    <w:next w:val="a9"/>
    <w:rsid w:val="0049105C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9">
    <w:name w:val="Body Text"/>
    <w:basedOn w:val="a"/>
    <w:link w:val="aa"/>
    <w:rsid w:val="0049105C"/>
    <w:pPr>
      <w:spacing w:after="120"/>
    </w:pPr>
    <w:rPr>
      <w:rFonts w:cs="Times New Roman"/>
    </w:rPr>
  </w:style>
  <w:style w:type="paragraph" w:styleId="ab">
    <w:name w:val="List"/>
    <w:basedOn w:val="a9"/>
    <w:rsid w:val="0049105C"/>
  </w:style>
  <w:style w:type="paragraph" w:customStyle="1" w:styleId="12">
    <w:name w:val="Название1"/>
    <w:basedOn w:val="a"/>
    <w:rsid w:val="0049105C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"/>
    <w:rsid w:val="0049105C"/>
    <w:pPr>
      <w:suppressLineNumbers/>
    </w:pPr>
  </w:style>
  <w:style w:type="paragraph" w:styleId="ac">
    <w:name w:val="header"/>
    <w:basedOn w:val="a"/>
    <w:link w:val="14"/>
    <w:uiPriority w:val="99"/>
    <w:rsid w:val="0049105C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paragraph" w:styleId="ad">
    <w:name w:val="footer"/>
    <w:basedOn w:val="a"/>
    <w:uiPriority w:val="99"/>
    <w:rsid w:val="0049105C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a"/>
    <w:uiPriority w:val="34"/>
    <w:qFormat/>
    <w:rsid w:val="0049105C"/>
    <w:pPr>
      <w:ind w:left="720"/>
    </w:pPr>
  </w:style>
  <w:style w:type="paragraph" w:styleId="af">
    <w:name w:val="No Spacing"/>
    <w:uiPriority w:val="1"/>
    <w:qFormat/>
    <w:rsid w:val="0049105C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0">
    <w:name w:val="Normal (Web)"/>
    <w:basedOn w:val="a"/>
    <w:rsid w:val="0049105C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1">
    <w:name w:val="Body Text Indent"/>
    <w:basedOn w:val="a"/>
    <w:rsid w:val="0049105C"/>
    <w:pPr>
      <w:spacing w:after="0" w:line="240" w:lineRule="auto"/>
      <w:ind w:firstLine="108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f2">
    <w:name w:val="Содержимое таблицы"/>
    <w:basedOn w:val="a"/>
    <w:rsid w:val="0049105C"/>
    <w:pPr>
      <w:suppressLineNumbers/>
    </w:pPr>
  </w:style>
  <w:style w:type="paragraph" w:customStyle="1" w:styleId="af3">
    <w:name w:val="Заголовок таблицы"/>
    <w:basedOn w:val="af2"/>
    <w:rsid w:val="0049105C"/>
    <w:pPr>
      <w:jc w:val="center"/>
    </w:pPr>
    <w:rPr>
      <w:b/>
      <w:bCs/>
    </w:rPr>
  </w:style>
  <w:style w:type="paragraph" w:styleId="31">
    <w:name w:val="Body Text 3"/>
    <w:basedOn w:val="a"/>
    <w:link w:val="32"/>
    <w:unhideWhenUsed/>
    <w:rsid w:val="003E63F6"/>
    <w:pPr>
      <w:spacing w:after="120"/>
    </w:pPr>
    <w:rPr>
      <w:rFonts w:cs="Times New Roman"/>
      <w:sz w:val="16"/>
      <w:szCs w:val="16"/>
    </w:rPr>
  </w:style>
  <w:style w:type="character" w:customStyle="1" w:styleId="32">
    <w:name w:val="Основной текст 3 Знак"/>
    <w:link w:val="31"/>
    <w:rsid w:val="003E63F6"/>
    <w:rPr>
      <w:rFonts w:ascii="Calibri" w:eastAsia="Calibri" w:hAnsi="Calibri" w:cs="Calibri"/>
      <w:sz w:val="16"/>
      <w:szCs w:val="16"/>
      <w:lang w:eastAsia="ar-SA"/>
    </w:rPr>
  </w:style>
  <w:style w:type="character" w:customStyle="1" w:styleId="10">
    <w:name w:val="Заголовок 1 Знак"/>
    <w:link w:val="1"/>
    <w:rsid w:val="003E63F6"/>
    <w:rPr>
      <w:b/>
      <w:bCs/>
      <w:i/>
      <w:iCs/>
      <w:sz w:val="24"/>
      <w:szCs w:val="24"/>
    </w:rPr>
  </w:style>
  <w:style w:type="character" w:customStyle="1" w:styleId="aa">
    <w:name w:val="Основной текст Знак"/>
    <w:link w:val="a9"/>
    <w:rsid w:val="003E63F6"/>
    <w:rPr>
      <w:rFonts w:ascii="Calibri" w:eastAsia="Calibri" w:hAnsi="Calibri" w:cs="Calibri"/>
      <w:sz w:val="22"/>
      <w:szCs w:val="22"/>
      <w:lang w:eastAsia="ar-SA"/>
    </w:rPr>
  </w:style>
  <w:style w:type="paragraph" w:styleId="2">
    <w:name w:val="Body Text 2"/>
    <w:basedOn w:val="a"/>
    <w:link w:val="20"/>
    <w:rsid w:val="003E63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link w:val="2"/>
    <w:rsid w:val="003E63F6"/>
    <w:rPr>
      <w:sz w:val="24"/>
      <w:szCs w:val="24"/>
    </w:rPr>
  </w:style>
  <w:style w:type="paragraph" w:customStyle="1" w:styleId="15">
    <w:name w:val="Обычный1"/>
    <w:rsid w:val="003E63F6"/>
    <w:pPr>
      <w:widowControl w:val="0"/>
      <w:snapToGrid w:val="0"/>
    </w:pPr>
    <w:rPr>
      <w:sz w:val="24"/>
    </w:rPr>
  </w:style>
  <w:style w:type="character" w:styleId="af4">
    <w:name w:val="endnote reference"/>
    <w:semiHidden/>
    <w:rsid w:val="003E63F6"/>
    <w:rPr>
      <w:vertAlign w:val="superscript"/>
    </w:rPr>
  </w:style>
  <w:style w:type="table" w:styleId="af5">
    <w:name w:val="Table Grid"/>
    <w:basedOn w:val="a1"/>
    <w:rsid w:val="003E6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846C2E"/>
    <w:rPr>
      <w:rFonts w:ascii="Arial" w:hAnsi="Arial" w:cs="Arial"/>
      <w:b/>
      <w:bCs/>
      <w:sz w:val="26"/>
      <w:szCs w:val="26"/>
    </w:rPr>
  </w:style>
  <w:style w:type="paragraph" w:customStyle="1" w:styleId="16">
    <w:name w:val="Абзац списка1"/>
    <w:basedOn w:val="a"/>
    <w:rsid w:val="00EA7435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14">
    <w:name w:val="Верхний колонтитул Знак1"/>
    <w:link w:val="ac"/>
    <w:uiPriority w:val="99"/>
    <w:rsid w:val="0020733B"/>
    <w:rPr>
      <w:rFonts w:ascii="Calibri" w:eastAsia="Calibri" w:hAnsi="Calibri" w:cs="Calibri"/>
      <w:sz w:val="22"/>
      <w:szCs w:val="22"/>
      <w:lang w:eastAsia="ar-SA"/>
    </w:rPr>
  </w:style>
  <w:style w:type="paragraph" w:styleId="af6">
    <w:name w:val="Document Map"/>
    <w:basedOn w:val="a"/>
    <w:semiHidden/>
    <w:rsid w:val="00701A3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FD4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link w:val="af7"/>
    <w:uiPriority w:val="99"/>
    <w:semiHidden/>
    <w:rsid w:val="00FD4603"/>
    <w:rPr>
      <w:rFonts w:ascii="Segoe UI" w:eastAsia="Calibri" w:hAnsi="Segoe UI" w:cs="Segoe UI"/>
      <w:sz w:val="18"/>
      <w:szCs w:val="18"/>
      <w:lang w:eastAsia="ar-SA"/>
    </w:rPr>
  </w:style>
  <w:style w:type="character" w:customStyle="1" w:styleId="extended-textfull">
    <w:name w:val="extended-text__full"/>
    <w:basedOn w:val="a0"/>
    <w:rsid w:val="00F450E3"/>
  </w:style>
  <w:style w:type="paragraph" w:customStyle="1" w:styleId="33">
    <w:name w:val="Заголовок 3+"/>
    <w:basedOn w:val="a"/>
    <w:rsid w:val="00703D3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4">
    <w:name w:val="Сетка таблицы4"/>
    <w:basedOn w:val="a1"/>
    <w:uiPriority w:val="39"/>
    <w:rsid w:val="00CA1BE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433A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33AD9"/>
    <w:rPr>
      <w:rFonts w:ascii="Calibri" w:eastAsia="Calibri" w:hAnsi="Calibri" w:cs="Calibri"/>
      <w:sz w:val="22"/>
      <w:szCs w:val="22"/>
      <w:lang w:eastAsia="ar-SA"/>
    </w:rPr>
  </w:style>
  <w:style w:type="table" w:customStyle="1" w:styleId="TableNormal">
    <w:name w:val="Table Normal"/>
    <w:uiPriority w:val="2"/>
    <w:semiHidden/>
    <w:qFormat/>
    <w:rsid w:val="00433AD9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99805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1836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1879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учреждение</vt:lpstr>
    </vt:vector>
  </TitlesOfParts>
  <Company>SCHOOL_6</Company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</dc:title>
  <dc:creator>Голубятникова</dc:creator>
  <cp:lastModifiedBy>Administrator</cp:lastModifiedBy>
  <cp:revision>5</cp:revision>
  <cp:lastPrinted>2022-10-19T09:17:00Z</cp:lastPrinted>
  <dcterms:created xsi:type="dcterms:W3CDTF">2022-10-17T01:51:00Z</dcterms:created>
  <dcterms:modified xsi:type="dcterms:W3CDTF">2023-12-16T14:45:00Z</dcterms:modified>
</cp:coreProperties>
</file>